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C41477"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C41477" w:rsidRDefault="0046735E" w:rsidP="0046735E">
            <w:pPr>
              <w:suppressAutoHyphens w:val="0"/>
              <w:spacing w:line="240" w:lineRule="auto"/>
              <w:ind w:firstLine="0"/>
              <w:rPr>
                <w:bCs w:val="0"/>
                <w:snapToGrid w:val="0"/>
                <w:sz w:val="24"/>
                <w:szCs w:val="24"/>
                <w:lang w:eastAsia="ru-RU"/>
              </w:rPr>
            </w:pPr>
          </w:p>
          <w:p w14:paraId="020C1174" w14:textId="531CF37D" w:rsidR="0046735E" w:rsidRPr="00C41477" w:rsidRDefault="0046735E" w:rsidP="0046735E">
            <w:pPr>
              <w:suppressAutoHyphens w:val="0"/>
              <w:spacing w:line="240" w:lineRule="auto"/>
              <w:ind w:firstLine="0"/>
              <w:rPr>
                <w:bCs w:val="0"/>
                <w:snapToGrid w:val="0"/>
                <w:sz w:val="24"/>
                <w:szCs w:val="24"/>
                <w:lang w:eastAsia="ru-RU"/>
              </w:rPr>
            </w:pPr>
            <w:r w:rsidRPr="00C41477">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C41477">
              <w:rPr>
                <w:bCs w:val="0"/>
                <w:snapToGrid w:val="0"/>
                <w:sz w:val="24"/>
                <w:szCs w:val="24"/>
                <w:lang w:eastAsia="ru-RU"/>
              </w:rPr>
              <w:t>6</w:t>
            </w:r>
            <w:r w:rsidR="00FF4C80">
              <w:rPr>
                <w:bCs w:val="0"/>
                <w:snapToGrid w:val="0"/>
                <w:sz w:val="24"/>
                <w:szCs w:val="24"/>
                <w:lang w:eastAsia="ru-RU"/>
              </w:rPr>
              <w:t>82</w:t>
            </w:r>
            <w:r w:rsidRPr="00C41477">
              <w:rPr>
                <w:bCs w:val="0"/>
                <w:spacing w:val="-4"/>
                <w:sz w:val="24"/>
                <w:szCs w:val="24"/>
              </w:rPr>
              <w:t xml:space="preserve"> от </w:t>
            </w:r>
            <w:r w:rsidR="00C41477">
              <w:rPr>
                <w:bCs w:val="0"/>
                <w:spacing w:val="-4"/>
                <w:sz w:val="24"/>
                <w:szCs w:val="24"/>
              </w:rPr>
              <w:t>01</w:t>
            </w:r>
            <w:r w:rsidRPr="00C41477">
              <w:rPr>
                <w:bCs w:val="0"/>
                <w:spacing w:val="-4"/>
                <w:sz w:val="24"/>
                <w:szCs w:val="24"/>
              </w:rPr>
              <w:t>.</w:t>
            </w:r>
            <w:r w:rsidR="00C41477">
              <w:rPr>
                <w:bCs w:val="0"/>
                <w:spacing w:val="-4"/>
                <w:sz w:val="24"/>
                <w:szCs w:val="24"/>
              </w:rPr>
              <w:t>12</w:t>
            </w:r>
            <w:r w:rsidRPr="00C41477">
              <w:rPr>
                <w:bCs w:val="0"/>
                <w:spacing w:val="-4"/>
                <w:sz w:val="24"/>
                <w:szCs w:val="24"/>
              </w:rPr>
              <w:t>.2</w:t>
            </w:r>
            <w:r w:rsidR="00C41477">
              <w:rPr>
                <w:bCs w:val="0"/>
                <w:spacing w:val="-4"/>
                <w:sz w:val="24"/>
                <w:szCs w:val="24"/>
              </w:rPr>
              <w:t>0</w:t>
            </w:r>
            <w:r w:rsidRPr="00C41477">
              <w:rPr>
                <w:bCs w:val="0"/>
                <w:spacing w:val="-4"/>
                <w:sz w:val="24"/>
                <w:szCs w:val="24"/>
              </w:rPr>
              <w:t>1</w:t>
            </w:r>
            <w:r w:rsidR="00C41477">
              <w:rPr>
                <w:bCs w:val="0"/>
                <w:spacing w:val="-4"/>
                <w:sz w:val="24"/>
                <w:szCs w:val="24"/>
              </w:rPr>
              <w:t xml:space="preserve">7 </w:t>
            </w:r>
            <w:r w:rsidRPr="00C41477">
              <w:rPr>
                <w:bCs w:val="0"/>
                <w:spacing w:val="-4"/>
                <w:sz w:val="24"/>
                <w:szCs w:val="24"/>
              </w:rPr>
              <w:t>г</w:t>
            </w:r>
            <w:r w:rsidR="00C41477">
              <w:rPr>
                <w:bCs w:val="0"/>
                <w:spacing w:val="-4"/>
                <w:sz w:val="24"/>
                <w:szCs w:val="24"/>
              </w:rPr>
              <w:t>.</w:t>
            </w:r>
          </w:p>
          <w:p w14:paraId="24063C79" w14:textId="77777777" w:rsidR="0046735E" w:rsidRPr="00C41477"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2D5FB74E"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C41477">
        <w:rPr>
          <w:b/>
          <w:sz w:val="24"/>
        </w:rPr>
        <w:t xml:space="preserve">на </w:t>
      </w:r>
      <w:r w:rsidRPr="00C41477">
        <w:rPr>
          <w:b/>
          <w:sz w:val="24"/>
          <w:szCs w:val="24"/>
        </w:rPr>
        <w:t xml:space="preserve">право заключения </w:t>
      </w:r>
      <w:r w:rsidR="00935C24" w:rsidRPr="00C41477">
        <w:rPr>
          <w:b/>
          <w:sz w:val="24"/>
          <w:szCs w:val="24"/>
        </w:rPr>
        <w:t>договор</w:t>
      </w:r>
      <w:r w:rsidR="00EE6897">
        <w:rPr>
          <w:b/>
          <w:sz w:val="24"/>
          <w:szCs w:val="24"/>
        </w:rPr>
        <w:t>а</w:t>
      </w:r>
      <w:r w:rsidR="00935C24" w:rsidRPr="00C41477">
        <w:rPr>
          <w:b/>
          <w:sz w:val="24"/>
          <w:szCs w:val="24"/>
        </w:rPr>
        <w:t xml:space="preserve"> </w:t>
      </w:r>
      <w:r w:rsidR="00C41477" w:rsidRPr="00C41477">
        <w:rPr>
          <w:b/>
          <w:sz w:val="24"/>
          <w:szCs w:val="24"/>
        </w:rPr>
        <w:t xml:space="preserve">поставки </w:t>
      </w:r>
      <w:r w:rsidR="00FF4C80" w:rsidRPr="00FF4C80">
        <w:rPr>
          <w:b/>
          <w:sz w:val="24"/>
          <w:szCs w:val="24"/>
        </w:rPr>
        <w:t>чистящих, моющих сре</w:t>
      </w:r>
      <w:proofErr w:type="gramStart"/>
      <w:r w:rsidR="00FF4C80" w:rsidRPr="00FF4C80">
        <w:rPr>
          <w:b/>
          <w:sz w:val="24"/>
          <w:szCs w:val="24"/>
        </w:rPr>
        <w:t>дств</w:t>
      </w:r>
      <w:r w:rsidR="00C41477">
        <w:rPr>
          <w:b/>
          <w:sz w:val="24"/>
          <w:szCs w:val="24"/>
        </w:rPr>
        <w:t xml:space="preserve"> дл</w:t>
      </w:r>
      <w:proofErr w:type="gramEnd"/>
      <w:r w:rsidR="00C41477">
        <w:rPr>
          <w:b/>
          <w:sz w:val="24"/>
          <w:szCs w:val="24"/>
        </w:rPr>
        <w:t>я нужд филиал</w:t>
      </w:r>
      <w:r w:rsidR="00EE6897">
        <w:rPr>
          <w:b/>
          <w:sz w:val="24"/>
          <w:szCs w:val="24"/>
        </w:rPr>
        <w:t>а</w:t>
      </w:r>
      <w:r w:rsidR="00C41477">
        <w:rPr>
          <w:b/>
          <w:sz w:val="24"/>
          <w:szCs w:val="24"/>
        </w:rPr>
        <w:t xml:space="preserve"> ПАО «МРСК Юга» - </w:t>
      </w:r>
      <w:r w:rsidR="00EE6897">
        <w:rPr>
          <w:b/>
          <w:sz w:val="24"/>
          <w:szCs w:val="24"/>
        </w:rPr>
        <w:t>«</w:t>
      </w:r>
      <w:r w:rsidR="00FF4C80">
        <w:rPr>
          <w:b/>
          <w:sz w:val="24"/>
          <w:szCs w:val="24"/>
        </w:rPr>
        <w:t>Ростов</w:t>
      </w:r>
      <w:r w:rsidR="00EE6897">
        <w:rPr>
          <w:b/>
          <w:sz w:val="24"/>
          <w:szCs w:val="24"/>
        </w:rPr>
        <w:t>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76830F82" w14:textId="77777777" w:rsidR="00C41477" w:rsidRDefault="00C41477" w:rsidP="007A1F3E">
      <w:pPr>
        <w:pStyle w:val="1f6"/>
        <w:spacing w:line="264" w:lineRule="auto"/>
        <w:ind w:left="0" w:right="0"/>
        <w:jc w:val="center"/>
        <w:rPr>
          <w:rFonts w:ascii="Times New Roman" w:hAnsi="Times New Roman"/>
          <w:sz w:val="24"/>
          <w:szCs w:val="24"/>
        </w:rPr>
      </w:pPr>
    </w:p>
    <w:p w14:paraId="4C07FB95" w14:textId="77777777" w:rsidR="00FF4C80" w:rsidRPr="00556B64" w:rsidRDefault="00FF4C80" w:rsidP="007A1F3E">
      <w:pPr>
        <w:pStyle w:val="1f6"/>
        <w:spacing w:line="264" w:lineRule="auto"/>
        <w:ind w:left="0" w:right="0"/>
        <w:jc w:val="center"/>
        <w:rPr>
          <w:rFonts w:ascii="Times New Roman" w:hAnsi="Times New Roman"/>
          <w:sz w:val="24"/>
          <w:szCs w:val="24"/>
        </w:rPr>
      </w:pPr>
    </w:p>
    <w:p w14:paraId="5C7C7E3D" w14:textId="77777777" w:rsidR="00805ABE" w:rsidRPr="00556B64" w:rsidRDefault="00805ABE"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6EC11306" w:rsidR="00E86E35" w:rsidRPr="00C41477" w:rsidRDefault="00E86E35" w:rsidP="00C41477">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C41477">
        <w:rPr>
          <w:b/>
          <w:bCs/>
        </w:rPr>
        <w:t>Ключникова Ольга Сергеевна,</w:t>
      </w:r>
      <w:r w:rsidR="00B2272D" w:rsidRPr="00C41477">
        <w:rPr>
          <w:bCs/>
        </w:rPr>
        <w:t xml:space="preserve"> тел.: (863) 307-04-83, </w:t>
      </w:r>
      <w:proofErr w:type="gramStart"/>
      <w:r w:rsidR="00B2272D" w:rsidRPr="00C41477">
        <w:rPr>
          <w:bCs/>
        </w:rPr>
        <w:t>е</w:t>
      </w:r>
      <w:proofErr w:type="gramEnd"/>
      <w:r w:rsidR="00B2272D" w:rsidRPr="00C41477">
        <w:rPr>
          <w:bCs/>
        </w:rPr>
        <w:t>-</w:t>
      </w:r>
      <w:proofErr w:type="spellStart"/>
      <w:r w:rsidR="00B2272D" w:rsidRPr="00C41477">
        <w:rPr>
          <w:bCs/>
        </w:rPr>
        <w:t>mail</w:t>
      </w:r>
      <w:proofErr w:type="spellEnd"/>
      <w:r w:rsidR="00B2272D" w:rsidRPr="00C41477">
        <w:rPr>
          <w:bCs/>
        </w:rPr>
        <w:t xml:space="preserve">: </w:t>
      </w:r>
      <w:hyperlink r:id="rId19" w:history="1">
        <w:r w:rsidR="00B2272D" w:rsidRPr="00C41477">
          <w:rPr>
            <w:rStyle w:val="a9"/>
            <w:bCs/>
            <w:lang w:val="en-US"/>
          </w:rPr>
          <w:t>kluchnikovaos</w:t>
        </w:r>
        <w:r w:rsidR="00B2272D" w:rsidRPr="00C41477">
          <w:rPr>
            <w:rStyle w:val="a9"/>
            <w:bCs/>
          </w:rPr>
          <w:t>@</w:t>
        </w:r>
        <w:r w:rsidR="00B2272D" w:rsidRPr="00C41477">
          <w:rPr>
            <w:rStyle w:val="a9"/>
            <w:bCs/>
            <w:lang w:val="en-US"/>
          </w:rPr>
          <w:t>mrsk</w:t>
        </w:r>
        <w:r w:rsidR="00B2272D" w:rsidRPr="00C41477">
          <w:rPr>
            <w:rStyle w:val="a9"/>
            <w:bCs/>
          </w:rPr>
          <w:t>-</w:t>
        </w:r>
        <w:r w:rsidR="00B2272D" w:rsidRPr="00C41477">
          <w:rPr>
            <w:rStyle w:val="a9"/>
            <w:bCs/>
            <w:lang w:val="en-US"/>
          </w:rPr>
          <w:t>yuga</w:t>
        </w:r>
        <w:r w:rsidR="00B2272D" w:rsidRPr="00C41477">
          <w:rPr>
            <w:rStyle w:val="a9"/>
            <w:bCs/>
          </w:rPr>
          <w:t>.</w:t>
        </w:r>
        <w:r w:rsidR="00B2272D" w:rsidRPr="00C41477">
          <w:rPr>
            <w:rStyle w:val="a9"/>
            <w:bCs/>
            <w:lang w:val="en-US"/>
          </w:rPr>
          <w:t>ru</w:t>
        </w:r>
      </w:hyperlink>
      <w:r w:rsidRPr="00C41477">
        <w:t xml:space="preserve">, Извещением о проведении открытого </w:t>
      </w:r>
      <w:r w:rsidRPr="00C41477">
        <w:rPr>
          <w:iCs/>
        </w:rPr>
        <w:t>запроса предложений</w:t>
      </w:r>
      <w:r w:rsidRPr="00C41477">
        <w:t>, опубликованным:</w:t>
      </w:r>
      <w:r w:rsidR="00C41477">
        <w:t xml:space="preserve"> </w:t>
      </w:r>
      <w:r w:rsidRPr="00C41477">
        <w:rPr>
          <w:szCs w:val="24"/>
        </w:rPr>
        <w:t xml:space="preserve">на официальном сайте </w:t>
      </w:r>
      <w:r w:rsidRPr="00C41477">
        <w:rPr>
          <w:szCs w:val="24"/>
          <w:u w:val="single"/>
        </w:rPr>
        <w:t>www.zakupki.gov.ru</w:t>
      </w:r>
      <w:r w:rsidRPr="00C41477">
        <w:rPr>
          <w:szCs w:val="24"/>
        </w:rPr>
        <w:t xml:space="preserve">, на сайте электронной торговой площадки (далее – ЭТП) </w:t>
      </w:r>
      <w:hyperlink r:id="rId20" w:history="1">
        <w:r w:rsidR="00C41477" w:rsidRPr="00216099">
          <w:rPr>
            <w:rStyle w:val="a9"/>
            <w:rFonts w:eastAsia="MS Mincho"/>
            <w:lang w:val="en-US" w:eastAsia="ja-JP"/>
          </w:rPr>
          <w:t>www</w:t>
        </w:r>
        <w:r w:rsidR="00C41477" w:rsidRPr="00216099">
          <w:rPr>
            <w:rStyle w:val="a9"/>
            <w:rFonts w:eastAsia="MS Mincho"/>
            <w:lang w:eastAsia="ja-JP"/>
          </w:rPr>
          <w:t>.</w:t>
        </w:r>
        <w:r w:rsidR="00C41477" w:rsidRPr="00216099">
          <w:rPr>
            <w:rStyle w:val="a9"/>
            <w:rFonts w:eastAsia="MS Mincho"/>
            <w:lang w:val="en-US" w:eastAsia="ja-JP"/>
          </w:rPr>
          <w:t>etp</w:t>
        </w:r>
        <w:r w:rsidR="00C41477" w:rsidRPr="00216099">
          <w:rPr>
            <w:rStyle w:val="a9"/>
            <w:rFonts w:eastAsia="MS Mincho"/>
            <w:lang w:eastAsia="ja-JP"/>
          </w:rPr>
          <w:t>.</w:t>
        </w:r>
        <w:r w:rsidR="00C41477" w:rsidRPr="00216099">
          <w:rPr>
            <w:rStyle w:val="a9"/>
            <w:rFonts w:eastAsia="MS Mincho"/>
            <w:lang w:val="en-US" w:eastAsia="ja-JP"/>
          </w:rPr>
          <w:t>rosseti</w:t>
        </w:r>
        <w:r w:rsidR="00C41477" w:rsidRPr="00216099">
          <w:rPr>
            <w:rStyle w:val="a9"/>
            <w:rFonts w:eastAsia="MS Mincho"/>
            <w:lang w:eastAsia="ja-JP"/>
          </w:rPr>
          <w:t>.</w:t>
        </w:r>
        <w:r w:rsidR="00C41477" w:rsidRPr="00216099">
          <w:rPr>
            <w:rStyle w:val="a9"/>
            <w:rFonts w:eastAsia="MS Mincho"/>
            <w:lang w:val="en-US" w:eastAsia="ja-JP"/>
          </w:rPr>
          <w:t>ru</w:t>
        </w:r>
      </w:hyperlink>
      <w:r w:rsidR="00D97B21" w:rsidRPr="00C41477">
        <w:rPr>
          <w:rStyle w:val="a9"/>
          <w:rFonts w:eastAsia="MS Mincho"/>
          <w:color w:val="auto"/>
          <w:u w:val="none"/>
          <w:lang w:eastAsia="ja-JP"/>
        </w:rPr>
        <w:t xml:space="preserve"> </w:t>
      </w:r>
      <w:r w:rsidRPr="00C41477">
        <w:rPr>
          <w:rStyle w:val="a9"/>
          <w:rFonts w:eastAsia="MS Mincho"/>
          <w:color w:val="auto"/>
          <w:szCs w:val="24"/>
        </w:rPr>
        <w:t>,</w:t>
      </w:r>
      <w:r w:rsidRPr="00C41477">
        <w:rPr>
          <w:szCs w:val="24"/>
        </w:rPr>
        <w:t xml:space="preserve">  на сайте </w:t>
      </w:r>
      <w:r w:rsidR="00ED5D25" w:rsidRPr="00C41477">
        <w:rPr>
          <w:szCs w:val="24"/>
        </w:rPr>
        <w:t>П</w:t>
      </w:r>
      <w:r w:rsidRPr="00C41477">
        <w:rPr>
          <w:szCs w:val="24"/>
        </w:rPr>
        <w:t xml:space="preserve">АО «МРСК </w:t>
      </w:r>
      <w:r w:rsidR="00725D97" w:rsidRPr="00C41477">
        <w:rPr>
          <w:szCs w:val="24"/>
        </w:rPr>
        <w:t>Юг</w:t>
      </w:r>
      <w:r w:rsidRPr="00C41477">
        <w:rPr>
          <w:szCs w:val="24"/>
        </w:rPr>
        <w:t xml:space="preserve">а» </w:t>
      </w:r>
      <w:r w:rsidR="00ED5D25" w:rsidRPr="00C41477">
        <w:rPr>
          <w:szCs w:val="24"/>
          <w:u w:val="single"/>
        </w:rPr>
        <w:t>www.mrsk-yuga.ru</w:t>
      </w:r>
    </w:p>
    <w:p w14:paraId="08731EC0" w14:textId="1A5D62F7"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C41477">
        <w:rPr>
          <w:iCs/>
        </w:rPr>
        <w:t>приг</w:t>
      </w:r>
      <w:r w:rsidRPr="00C41477">
        <w:t xml:space="preserve">ласил </w:t>
      </w:r>
      <w:bookmarkEnd w:id="13"/>
      <w:bookmarkEnd w:id="14"/>
      <w:bookmarkEnd w:id="15"/>
      <w:bookmarkEnd w:id="16"/>
      <w:bookmarkEnd w:id="17"/>
      <w:r w:rsidRPr="00C41477">
        <w:rPr>
          <w:snapToGrid w:val="0"/>
        </w:rPr>
        <w:t xml:space="preserve">юридических лиц, физических лиц, в том числе индивидуальных предпринимателей,  </w:t>
      </w:r>
      <w:r w:rsidR="004616D8" w:rsidRPr="00C41477">
        <w:rPr>
          <w:snapToGrid w:val="0"/>
        </w:rPr>
        <w:t xml:space="preserve"> </w:t>
      </w:r>
      <w:r w:rsidRPr="00C41477">
        <w:rPr>
          <w:snapToGrid w:val="0"/>
        </w:rPr>
        <w:t>являющихся субъектами малого и среднего предпринимательства</w:t>
      </w:r>
      <w:r w:rsidRPr="00C41477">
        <w:t xml:space="preserve">, </w:t>
      </w:r>
      <w:r w:rsidRPr="00C41477">
        <w:rPr>
          <w:bCs/>
          <w:iCs/>
          <w:snapToGrid w:val="0"/>
        </w:rPr>
        <w:t>к участию в открытом запросе предложений без предварительного квалификационного отбора (далее –</w:t>
      </w:r>
      <w:r w:rsidRPr="00556B64">
        <w:rPr>
          <w:bCs/>
          <w:iCs/>
          <w:snapToGrid w:val="0"/>
        </w:rPr>
        <w:t xml:space="preserve"> запрос предложений)</w:t>
      </w:r>
      <w:r w:rsidRPr="00556B64">
        <w:rPr>
          <w:bCs/>
          <w:iCs/>
          <w:snapToGrid w:val="0"/>
          <w:szCs w:val="24"/>
        </w:rPr>
        <w:t>.</w:t>
      </w:r>
      <w:bookmarkEnd w:id="18"/>
    </w:p>
    <w:p w14:paraId="436F4EE4" w14:textId="31FBAE6F"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C41477">
        <w:rPr>
          <w:szCs w:val="24"/>
        </w:rPr>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5EEED9BB" w:rsidR="00935C24" w:rsidRPr="00C41477"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FF4C80" w:rsidRPr="00C41477">
        <w:rPr>
          <w:b/>
          <w:szCs w:val="24"/>
        </w:rPr>
        <w:t>право заключения договор</w:t>
      </w:r>
      <w:r w:rsidR="00FF4C80">
        <w:rPr>
          <w:b/>
          <w:szCs w:val="24"/>
        </w:rPr>
        <w:t>а</w:t>
      </w:r>
      <w:r w:rsidR="00FF4C80" w:rsidRPr="00C41477">
        <w:rPr>
          <w:b/>
          <w:szCs w:val="24"/>
        </w:rPr>
        <w:t xml:space="preserve"> поставки </w:t>
      </w:r>
      <w:r w:rsidR="00FF4C80" w:rsidRPr="00FF4C80">
        <w:rPr>
          <w:b/>
          <w:szCs w:val="24"/>
        </w:rPr>
        <w:t>чистящих, моющих сре</w:t>
      </w:r>
      <w:proofErr w:type="gramStart"/>
      <w:r w:rsidR="00FF4C80" w:rsidRPr="00FF4C80">
        <w:rPr>
          <w:b/>
          <w:szCs w:val="24"/>
        </w:rPr>
        <w:t>дств</w:t>
      </w:r>
      <w:r w:rsidR="00FF4C80">
        <w:rPr>
          <w:b/>
          <w:szCs w:val="24"/>
        </w:rPr>
        <w:t xml:space="preserve"> дл</w:t>
      </w:r>
      <w:proofErr w:type="gramEnd"/>
      <w:r w:rsidR="00FF4C80">
        <w:rPr>
          <w:b/>
          <w:szCs w:val="24"/>
        </w:rPr>
        <w:t>я нужд филиала ПАО «МРСК Юга» - «Ростовэнерго»</w:t>
      </w:r>
      <w:r w:rsidR="00C53E73" w:rsidRPr="00C41477">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76A48849" w:rsidR="007A1F3E" w:rsidRPr="00EE6897" w:rsidRDefault="007A1F3E" w:rsidP="00EE6897">
      <w:pPr>
        <w:pStyle w:val="4-"/>
        <w:numPr>
          <w:ilvl w:val="3"/>
          <w:numId w:val="40"/>
        </w:numPr>
        <w:tabs>
          <w:tab w:val="left" w:pos="1418"/>
        </w:tabs>
        <w:spacing w:line="276" w:lineRule="auto"/>
        <w:ind w:left="0" w:firstLine="709"/>
        <w:rPr>
          <w:szCs w:val="24"/>
        </w:rPr>
      </w:pPr>
      <w:r w:rsidRPr="005B7B15">
        <w:rPr>
          <w:bCs/>
          <w:szCs w:val="24"/>
        </w:rPr>
        <w:t xml:space="preserve"> </w:t>
      </w:r>
      <w:r w:rsidRPr="00C41477">
        <w:rPr>
          <w:bCs/>
          <w:szCs w:val="24"/>
        </w:rPr>
        <w:t>Началь</w:t>
      </w:r>
      <w:r w:rsidR="00C41477">
        <w:rPr>
          <w:bCs/>
          <w:szCs w:val="24"/>
        </w:rPr>
        <w:t>ная (максимальная) цена Договор</w:t>
      </w:r>
      <w:r w:rsidR="00EE6897">
        <w:rPr>
          <w:bCs/>
          <w:szCs w:val="24"/>
        </w:rPr>
        <w:t>а</w:t>
      </w:r>
      <w:r w:rsidR="0016027F" w:rsidRPr="00C41477">
        <w:rPr>
          <w:bCs/>
          <w:szCs w:val="24"/>
        </w:rPr>
        <w:t xml:space="preserve"> (цена закупки</w:t>
      </w:r>
      <w:r w:rsidRPr="00C41477">
        <w:rPr>
          <w:bCs/>
          <w:szCs w:val="24"/>
        </w:rPr>
        <w:t>) –</w:t>
      </w:r>
      <w:r w:rsidRPr="00C41477">
        <w:rPr>
          <w:szCs w:val="24"/>
        </w:rPr>
        <w:t xml:space="preserve"> </w:t>
      </w:r>
      <w:r w:rsidR="00FF4C80">
        <w:rPr>
          <w:b/>
          <w:szCs w:val="24"/>
        </w:rPr>
        <w:t>807 477,77</w:t>
      </w:r>
      <w:r w:rsidR="00CE72BD" w:rsidRPr="00C41477">
        <w:rPr>
          <w:b/>
          <w:szCs w:val="24"/>
        </w:rPr>
        <w:t xml:space="preserve"> руб</w:t>
      </w:r>
      <w:r w:rsidR="00C41477" w:rsidRPr="00C41477">
        <w:rPr>
          <w:b/>
          <w:szCs w:val="24"/>
        </w:rPr>
        <w:t>. с учётом  НДС</w:t>
      </w:r>
      <w:r w:rsidR="00CE72BD" w:rsidRPr="00C41477">
        <w:rPr>
          <w:b/>
          <w:szCs w:val="24"/>
        </w:rPr>
        <w:t xml:space="preserve"> (</w:t>
      </w:r>
      <w:r w:rsidR="00FF4C80">
        <w:rPr>
          <w:b/>
          <w:szCs w:val="24"/>
        </w:rPr>
        <w:t>684 303,19</w:t>
      </w:r>
      <w:r w:rsidR="00CE72BD" w:rsidRPr="00C41477">
        <w:rPr>
          <w:b/>
          <w:szCs w:val="24"/>
        </w:rPr>
        <w:t xml:space="preserve"> руб. без НДС)</w:t>
      </w:r>
      <w:r w:rsidR="00EE6897">
        <w:rPr>
          <w:b/>
          <w:szCs w:val="24"/>
        </w:rPr>
        <w:t>.</w:t>
      </w:r>
      <w:r w:rsidRPr="00EE6897" w:rsidDel="004632F0">
        <w:rPr>
          <w:szCs w:val="24"/>
        </w:rPr>
        <w:t xml:space="preserve"> </w:t>
      </w:r>
      <w:r w:rsidRPr="00EE6897">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Pr="00C41477"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w:t>
      </w:r>
      <w:r w:rsidRPr="00C41477">
        <w:rPr>
          <w:bCs/>
          <w:szCs w:val="24"/>
        </w:rPr>
        <w:t>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w:t>
      </w:r>
      <w:r w:rsidRPr="006245F6">
        <w:lastRenderedPageBreak/>
        <w:t xml:space="preserve">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w:t>
      </w:r>
      <w:r w:rsidRPr="006245F6">
        <w:rPr>
          <w:bCs/>
          <w:szCs w:val="24"/>
        </w:rPr>
        <w:lastRenderedPageBreak/>
        <w:t xml:space="preserve">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w:t>
      </w:r>
      <w:r w:rsidRPr="006245F6">
        <w:rPr>
          <w:szCs w:val="24"/>
        </w:rPr>
        <w:lastRenderedPageBreak/>
        <w:t>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w:t>
      </w:r>
      <w:r w:rsidRPr="006245F6">
        <w:rPr>
          <w:bCs/>
          <w:szCs w:val="24"/>
        </w:rPr>
        <w:lastRenderedPageBreak/>
        <w:t xml:space="preserve">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w:t>
      </w:r>
      <w:r w:rsidRPr="009B4322">
        <w:lastRenderedPageBreak/>
        <w:t xml:space="preserve">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lastRenderedPageBreak/>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w:t>
      </w:r>
      <w:r w:rsidRPr="0065072D">
        <w:rPr>
          <w:szCs w:val="24"/>
        </w:rPr>
        <w:lastRenderedPageBreak/>
        <w:t>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w:t>
      </w:r>
      <w:r w:rsidRPr="0065072D">
        <w:rPr>
          <w:szCs w:val="24"/>
        </w:rPr>
        <w:lastRenderedPageBreak/>
        <w:t>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C41477">
        <w:tc>
          <w:tcPr>
            <w:tcW w:w="6230" w:type="dxa"/>
          </w:tcPr>
          <w:p w14:paraId="4D05B7D2" w14:textId="77777777" w:rsidR="00BC7712" w:rsidRDefault="00BC7712" w:rsidP="00C41477">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C41477">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C41477">
        <w:tc>
          <w:tcPr>
            <w:tcW w:w="6230" w:type="dxa"/>
          </w:tcPr>
          <w:p w14:paraId="34461E21" w14:textId="77777777" w:rsidR="00BC7712" w:rsidRDefault="00BC7712" w:rsidP="00C41477">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C41477">
            <w:pPr>
              <w:pStyle w:val="Times120"/>
              <w:widowControl w:val="0"/>
              <w:spacing w:after="120"/>
              <w:ind w:firstLine="0"/>
              <w:rPr>
                <w:szCs w:val="24"/>
              </w:rPr>
            </w:pPr>
            <w:r>
              <w:rPr>
                <w:szCs w:val="24"/>
              </w:rPr>
              <w:t>30</w:t>
            </w:r>
          </w:p>
        </w:tc>
      </w:tr>
      <w:tr w:rsidR="00BC7712" w14:paraId="7E77B0E9" w14:textId="77777777" w:rsidTr="00C41477">
        <w:tc>
          <w:tcPr>
            <w:tcW w:w="6230" w:type="dxa"/>
          </w:tcPr>
          <w:p w14:paraId="2DAEACDF" w14:textId="77777777" w:rsidR="00BC7712" w:rsidRDefault="00BC7712" w:rsidP="00C41477">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C41477">
            <w:pPr>
              <w:pStyle w:val="Times120"/>
              <w:widowControl w:val="0"/>
              <w:spacing w:after="120"/>
              <w:ind w:firstLine="0"/>
              <w:rPr>
                <w:szCs w:val="24"/>
              </w:rPr>
            </w:pPr>
            <w:r>
              <w:rPr>
                <w:szCs w:val="24"/>
              </w:rPr>
              <w:t>20</w:t>
            </w:r>
          </w:p>
        </w:tc>
      </w:tr>
      <w:tr w:rsidR="00BC7712" w14:paraId="5CB6D038" w14:textId="77777777" w:rsidTr="00C41477">
        <w:tc>
          <w:tcPr>
            <w:tcW w:w="6230" w:type="dxa"/>
          </w:tcPr>
          <w:p w14:paraId="50CACCFC" w14:textId="77777777" w:rsidR="00BC7712" w:rsidRDefault="00BC7712" w:rsidP="00C41477">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C41477">
            <w:pPr>
              <w:pStyle w:val="Times120"/>
              <w:widowControl w:val="0"/>
              <w:spacing w:after="120"/>
              <w:ind w:firstLine="0"/>
              <w:rPr>
                <w:szCs w:val="24"/>
              </w:rPr>
            </w:pPr>
            <w:r>
              <w:rPr>
                <w:szCs w:val="24"/>
              </w:rPr>
              <w:t>10</w:t>
            </w:r>
          </w:p>
        </w:tc>
      </w:tr>
      <w:tr w:rsidR="00BC7712" w:rsidRPr="00C41477" w14:paraId="35B940F2" w14:textId="77777777" w:rsidTr="00C41477">
        <w:tc>
          <w:tcPr>
            <w:tcW w:w="6230" w:type="dxa"/>
          </w:tcPr>
          <w:p w14:paraId="6C5EE81B" w14:textId="77777777" w:rsidR="00BC7712" w:rsidRPr="00C41477" w:rsidRDefault="00BC7712" w:rsidP="00C41477">
            <w:pPr>
              <w:pStyle w:val="Times120"/>
              <w:widowControl w:val="0"/>
              <w:spacing w:after="120"/>
              <w:rPr>
                <w:szCs w:val="24"/>
              </w:rPr>
            </w:pPr>
            <w:r w:rsidRPr="00C41477">
              <w:rPr>
                <w:szCs w:val="24"/>
              </w:rPr>
              <w:t xml:space="preserve">закупка, </w:t>
            </w:r>
            <w:proofErr w:type="gramStart"/>
            <w:r w:rsidRPr="00C41477">
              <w:rPr>
                <w:szCs w:val="24"/>
              </w:rPr>
              <w:t>участниками</w:t>
            </w:r>
            <w:proofErr w:type="gramEnd"/>
            <w:r w:rsidRPr="00C41477">
              <w:rPr>
                <w:szCs w:val="24"/>
              </w:rPr>
              <w:t xml:space="preserve"> которых могут быть только субъекты малого и среднего предпринимательства (согласно </w:t>
            </w:r>
            <w:proofErr w:type="spellStart"/>
            <w:r w:rsidRPr="00C41477">
              <w:rPr>
                <w:szCs w:val="24"/>
              </w:rPr>
              <w:t>пп</w:t>
            </w:r>
            <w:proofErr w:type="spellEnd"/>
            <w:r w:rsidRPr="00C41477">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C41477" w:rsidRDefault="00BC7712" w:rsidP="00C41477">
            <w:pPr>
              <w:pStyle w:val="Times120"/>
              <w:widowControl w:val="0"/>
              <w:spacing w:after="120"/>
              <w:ind w:firstLine="0"/>
              <w:rPr>
                <w:szCs w:val="24"/>
              </w:rPr>
            </w:pPr>
            <w:r w:rsidRPr="00C41477">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lastRenderedPageBreak/>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lastRenderedPageBreak/>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w:t>
      </w:r>
      <w:r w:rsidRPr="0030245D">
        <w:rPr>
          <w:szCs w:val="24"/>
        </w:rPr>
        <w:lastRenderedPageBreak/>
        <w:t>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DB73BA" w:rsidRDefault="007A1F3E" w:rsidP="00DB73BA">
      <w:pPr>
        <w:pStyle w:val="6-"/>
        <w:numPr>
          <w:ilvl w:val="5"/>
          <w:numId w:val="40"/>
        </w:numPr>
        <w:tabs>
          <w:tab w:val="left" w:pos="1418"/>
        </w:tabs>
        <w:spacing w:line="276" w:lineRule="auto"/>
        <w:ind w:left="0" w:firstLine="709"/>
        <w:rPr>
          <w:szCs w:val="24"/>
        </w:rPr>
      </w:pPr>
      <w:r w:rsidRPr="00DB73BA">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C41477" w:rsidRDefault="007A1F3E" w:rsidP="00DB73BA">
      <w:pPr>
        <w:pStyle w:val="6-"/>
        <w:numPr>
          <w:ilvl w:val="5"/>
          <w:numId w:val="40"/>
        </w:numPr>
        <w:tabs>
          <w:tab w:val="left" w:pos="1418"/>
        </w:tabs>
        <w:spacing w:line="276" w:lineRule="auto"/>
        <w:ind w:left="0" w:firstLine="709"/>
        <w:rPr>
          <w:szCs w:val="24"/>
        </w:rPr>
      </w:pPr>
      <w:r w:rsidRPr="00C41477">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C41477">
        <w:rPr>
          <w:szCs w:val="24"/>
        </w:rPr>
        <w:t>,</w:t>
      </w:r>
      <w:r w:rsidR="00DB73BA" w:rsidRPr="00C41477">
        <w:t xml:space="preserve"> </w:t>
      </w:r>
      <w:r w:rsidR="00DB73BA" w:rsidRPr="00C41477">
        <w:rPr>
          <w:szCs w:val="24"/>
        </w:rPr>
        <w:t xml:space="preserve">в </w:t>
      </w:r>
      <w:proofErr w:type="spellStart"/>
      <w:r w:rsidR="00DB73BA" w:rsidRPr="00C41477">
        <w:rPr>
          <w:szCs w:val="24"/>
        </w:rPr>
        <w:t>т.ч</w:t>
      </w:r>
      <w:proofErr w:type="spellEnd"/>
      <w:r w:rsidR="00DB73BA" w:rsidRPr="00C41477">
        <w:rPr>
          <w:szCs w:val="24"/>
        </w:rPr>
        <w:t>. содержат недостоверные сведения о стране происхождения товара, указанного в Заявке</w:t>
      </w:r>
      <w:r w:rsidRPr="00C41477">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C41477"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C41477">
        <w:rPr>
          <w:szCs w:val="24"/>
        </w:rPr>
        <w:t>указанным в Заявке, а также проводить выездные проверки.</w:t>
      </w:r>
    </w:p>
    <w:p w14:paraId="1CD0ECE5" w14:textId="0CF65954" w:rsidR="00FD6462" w:rsidRPr="00C41477" w:rsidRDefault="00FD6462" w:rsidP="00BC7712">
      <w:pPr>
        <w:pStyle w:val="4-"/>
        <w:numPr>
          <w:ilvl w:val="3"/>
          <w:numId w:val="40"/>
        </w:numPr>
        <w:tabs>
          <w:tab w:val="left" w:pos="1418"/>
        </w:tabs>
        <w:spacing w:line="276" w:lineRule="auto"/>
        <w:ind w:left="0" w:firstLine="709"/>
        <w:rPr>
          <w:szCs w:val="24"/>
        </w:rPr>
      </w:pPr>
      <w:r w:rsidRPr="00C41477">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6EC9B32E" w:rsidR="007A1F3E" w:rsidRPr="00C41477" w:rsidRDefault="007A1F3E" w:rsidP="006528BD">
      <w:pPr>
        <w:pStyle w:val="4-"/>
        <w:numPr>
          <w:ilvl w:val="0"/>
          <w:numId w:val="0"/>
        </w:numPr>
        <w:tabs>
          <w:tab w:val="left" w:pos="1418"/>
        </w:tabs>
        <w:spacing w:line="276" w:lineRule="auto"/>
        <w:ind w:left="709"/>
        <w:rPr>
          <w:bCs/>
          <w:szCs w:val="24"/>
          <w:lang w:eastAsia="x-none"/>
        </w:rPr>
      </w:pPr>
      <w:r w:rsidRPr="006528BD">
        <w:rPr>
          <w:szCs w:val="24"/>
        </w:rPr>
        <w:t xml:space="preserve"> В рамках оценочной стадии Закупочная комиссия оценивает и сопоставляет Заявки, </w:t>
      </w:r>
      <w:r w:rsidRPr="00C41477">
        <w:rPr>
          <w:szCs w:val="24"/>
        </w:rPr>
        <w:t xml:space="preserve">которые не были отклонены на отборочной стадии, и проводит их ранжирование по степени предпочтительности для Заказчика, исходя </w:t>
      </w:r>
      <w:r w:rsidR="00C41477" w:rsidRPr="00C41477">
        <w:rPr>
          <w:szCs w:val="24"/>
        </w:rPr>
        <w:t xml:space="preserve">из </w:t>
      </w:r>
      <w:r w:rsidR="00560BD2" w:rsidRPr="00C41477">
        <w:rPr>
          <w:szCs w:val="24"/>
        </w:rPr>
        <w:t xml:space="preserve">следующих </w:t>
      </w:r>
      <w:r w:rsidRPr="00C41477">
        <w:rPr>
          <w:szCs w:val="24"/>
        </w:rPr>
        <w:t>критериев</w:t>
      </w:r>
      <w:r w:rsidRPr="00C41477">
        <w:rPr>
          <w:bCs/>
          <w:szCs w:val="24"/>
          <w:lang w:val="x-none" w:eastAsia="x-none"/>
        </w:rPr>
        <w:t xml:space="preserve"> и их весового коэффициента</w:t>
      </w:r>
      <w:r w:rsidR="00560BD2" w:rsidRPr="00C41477">
        <w:rPr>
          <w:bCs/>
          <w:szCs w:val="24"/>
          <w:lang w:eastAsia="x-none"/>
        </w:rPr>
        <w:t>:</w:t>
      </w:r>
    </w:p>
    <w:p w14:paraId="16AEFF51" w14:textId="77777777" w:rsidR="000620D7" w:rsidRPr="00C4147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C4147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lastRenderedPageBreak/>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Весовое либо максимальное значение, Б</w:t>
            </w:r>
            <w:proofErr w:type="gramStart"/>
            <w:r w:rsidRPr="00C4147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Правила подсчёта баллов по критерию</w:t>
            </w:r>
          </w:p>
        </w:tc>
      </w:tr>
      <w:tr w:rsidR="000620D7" w:rsidRPr="00C41477"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C41477" w:rsidRDefault="000620D7" w:rsidP="000620D7">
            <w:pPr>
              <w:suppressAutoHyphens w:val="0"/>
              <w:spacing w:line="240" w:lineRule="auto"/>
              <w:ind w:firstLine="0"/>
              <w:rPr>
                <w:bCs w:val="0"/>
                <w:sz w:val="24"/>
                <w:szCs w:val="24"/>
                <w:lang w:eastAsia="en-US"/>
              </w:rPr>
            </w:pPr>
            <w:proofErr w:type="spellStart"/>
            <w:r w:rsidRPr="00C41477">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 xml:space="preserve">Заявкам баллы присваиваются в соответствии с формулой: </w:t>
            </w:r>
          </w:p>
          <w:p w14:paraId="387E61BE" w14:textId="2EEF9796"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Б</w:t>
            </w:r>
            <w:proofErr w:type="spellStart"/>
            <w:r w:rsidRPr="00C41477">
              <w:rPr>
                <w:bCs w:val="0"/>
                <w:sz w:val="24"/>
                <w:szCs w:val="24"/>
                <w:lang w:val="en-US" w:eastAsia="en-US"/>
              </w:rPr>
              <w:t>i</w:t>
            </w:r>
            <w:proofErr w:type="spellEnd"/>
            <w:r w:rsidRPr="00C41477">
              <w:rPr>
                <w:bCs w:val="0"/>
                <w:sz w:val="24"/>
                <w:szCs w:val="24"/>
                <w:lang w:eastAsia="en-US"/>
              </w:rPr>
              <w:t xml:space="preserve"> = (З</w:t>
            </w:r>
            <w:r w:rsidRPr="00C41477">
              <w:rPr>
                <w:bCs w:val="0"/>
                <w:sz w:val="24"/>
                <w:szCs w:val="24"/>
                <w:lang w:val="en-US" w:eastAsia="en-US"/>
              </w:rPr>
              <w:t>L</w:t>
            </w:r>
            <w:r w:rsidRPr="00C41477">
              <w:rPr>
                <w:bCs w:val="0"/>
                <w:sz w:val="24"/>
                <w:szCs w:val="24"/>
                <w:lang w:eastAsia="en-US"/>
              </w:rPr>
              <w:t xml:space="preserve"> / З</w:t>
            </w:r>
            <w:proofErr w:type="spellStart"/>
            <w:r w:rsidRPr="00C41477">
              <w:rPr>
                <w:bCs w:val="0"/>
                <w:sz w:val="24"/>
                <w:szCs w:val="24"/>
                <w:lang w:val="en-US" w:eastAsia="en-US"/>
              </w:rPr>
              <w:t>i</w:t>
            </w:r>
            <w:proofErr w:type="spellEnd"/>
            <w:r w:rsidRPr="00C41477">
              <w:rPr>
                <w:bCs w:val="0"/>
                <w:sz w:val="24"/>
                <w:szCs w:val="24"/>
                <w:lang w:eastAsia="en-US"/>
              </w:rPr>
              <w:t>)*Б</w:t>
            </w:r>
            <w:proofErr w:type="gramStart"/>
            <w:r w:rsidRPr="00C41477">
              <w:rPr>
                <w:bCs w:val="0"/>
                <w:sz w:val="24"/>
                <w:szCs w:val="24"/>
                <w:lang w:val="en-US" w:eastAsia="en-US"/>
              </w:rPr>
              <w:t>m</w:t>
            </w:r>
            <w:proofErr w:type="gramEnd"/>
            <w:r w:rsidR="00D124FD" w:rsidRPr="00C41477">
              <w:rPr>
                <w:bCs w:val="0"/>
                <w:sz w:val="24"/>
                <w:szCs w:val="24"/>
                <w:lang w:eastAsia="en-US"/>
              </w:rPr>
              <w:t>*</w:t>
            </w:r>
            <w:r w:rsidR="00D124FD" w:rsidRPr="00C41477">
              <w:rPr>
                <w:szCs w:val="24"/>
                <w:lang w:eastAsia="en-US"/>
              </w:rPr>
              <w:t xml:space="preserve"> </w:t>
            </w:r>
            <w:proofErr w:type="spellStart"/>
            <w:r w:rsidR="00D124FD" w:rsidRPr="00C41477">
              <w:rPr>
                <w:szCs w:val="24"/>
                <w:lang w:eastAsia="en-US"/>
              </w:rPr>
              <w:t>К</w:t>
            </w:r>
            <w:r w:rsidR="00D124FD" w:rsidRPr="00C41477">
              <w:rPr>
                <w:szCs w:val="24"/>
                <w:vertAlign w:val="subscript"/>
                <w:lang w:eastAsia="en-US"/>
              </w:rPr>
              <w:t>приор</w:t>
            </w:r>
            <w:proofErr w:type="spellEnd"/>
          </w:p>
        </w:tc>
      </w:tr>
      <w:tr w:rsidR="000620D7" w:rsidRPr="00C41477"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C41477" w:rsidRDefault="000620D7" w:rsidP="000620D7">
            <w:pPr>
              <w:suppressAutoHyphens w:val="0"/>
              <w:spacing w:line="240" w:lineRule="auto"/>
              <w:ind w:firstLine="0"/>
              <w:rPr>
                <w:rFonts w:eastAsia="Calibri"/>
                <w:bCs w:val="0"/>
                <w:sz w:val="24"/>
                <w:szCs w:val="24"/>
                <w:lang w:eastAsia="en-US"/>
              </w:rPr>
            </w:pPr>
            <w:r w:rsidRPr="00C41477">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C41477" w:rsidRDefault="000620D7" w:rsidP="000620D7">
            <w:pPr>
              <w:suppressAutoHyphens w:val="0"/>
              <w:spacing w:line="240" w:lineRule="auto"/>
              <w:ind w:firstLine="0"/>
              <w:rPr>
                <w:rFonts w:eastAsia="Calibri"/>
                <w:bCs w:val="0"/>
                <w:sz w:val="24"/>
                <w:szCs w:val="24"/>
                <w:lang w:eastAsia="en-US"/>
              </w:rPr>
            </w:pPr>
            <w:proofErr w:type="spellStart"/>
            <w:r w:rsidRPr="00C41477">
              <w:rPr>
                <w:rFonts w:eastAsia="Calibri"/>
                <w:bCs w:val="0"/>
                <w:sz w:val="24"/>
                <w:szCs w:val="24"/>
                <w:lang w:eastAsia="en-US"/>
              </w:rPr>
              <w:t>Руб</w:t>
            </w:r>
            <w:proofErr w:type="spellEnd"/>
            <w:r w:rsidRPr="00C41477">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C41477" w:rsidRDefault="000620D7" w:rsidP="000620D7">
            <w:pPr>
              <w:suppressAutoHyphens w:val="0"/>
              <w:spacing w:line="240" w:lineRule="auto"/>
              <w:rPr>
                <w:rFonts w:eastAsia="Calibri"/>
                <w:bCs w:val="0"/>
                <w:sz w:val="24"/>
                <w:szCs w:val="24"/>
                <w:lang w:eastAsia="en-US"/>
              </w:rPr>
            </w:pPr>
            <w:r w:rsidRPr="00C41477">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C41477">
              <w:rPr>
                <w:bCs w:val="0"/>
                <w:sz w:val="24"/>
                <w:szCs w:val="24"/>
                <w:lang w:eastAsia="en-US"/>
              </w:rPr>
              <w:t xml:space="preserve"> )</w:t>
            </w:r>
            <w:proofErr w:type="gramEnd"/>
            <w:r w:rsidRPr="00C41477">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C41477">
              <w:rPr>
                <w:bCs w:val="0"/>
                <w:sz w:val="24"/>
                <w:szCs w:val="24"/>
                <w:lang w:val="en-US" w:eastAsia="en-US"/>
              </w:rPr>
              <w:t>pdf</w:t>
            </w:r>
            <w:r w:rsidRPr="00C41477">
              <w:rPr>
                <w:bCs w:val="0"/>
                <w:sz w:val="24"/>
                <w:szCs w:val="24"/>
                <w:lang w:eastAsia="en-US"/>
              </w:rPr>
              <w:t>.   </w:t>
            </w:r>
          </w:p>
          <w:p w14:paraId="5C96F4F6" w14:textId="77777777" w:rsidR="000620D7" w:rsidRPr="00C41477" w:rsidRDefault="000620D7" w:rsidP="000620D7">
            <w:pPr>
              <w:suppressAutoHyphens w:val="0"/>
              <w:spacing w:line="240" w:lineRule="auto"/>
              <w:ind w:right="126"/>
              <w:rPr>
                <w:bCs w:val="0"/>
                <w:sz w:val="24"/>
                <w:szCs w:val="24"/>
                <w:lang w:eastAsia="en-US"/>
              </w:rPr>
            </w:pPr>
            <w:r w:rsidRPr="00C41477">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C41477"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Б</w:t>
                  </w:r>
                  <w:proofErr w:type="gramStart"/>
                  <w:r w:rsidRPr="00C41477">
                    <w:rPr>
                      <w:bCs w:val="0"/>
                      <w:color w:val="000000"/>
                      <w:sz w:val="24"/>
                      <w:szCs w:val="24"/>
                      <w:lang w:eastAsia="en-US"/>
                    </w:rPr>
                    <w:t>i</w:t>
                  </w:r>
                  <w:proofErr w:type="spellEnd"/>
                  <w:proofErr w:type="gramEnd"/>
                  <w:r w:rsidRPr="00C41477">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З</w:t>
                  </w:r>
                  <w:proofErr w:type="gramStart"/>
                  <w:r w:rsidRPr="00C41477">
                    <w:rPr>
                      <w:bCs w:val="0"/>
                      <w:color w:val="000000"/>
                      <w:sz w:val="24"/>
                      <w:szCs w:val="24"/>
                      <w:lang w:eastAsia="en-US"/>
                    </w:rPr>
                    <w:t>i</w:t>
                  </w:r>
                  <w:proofErr w:type="gramEnd"/>
                  <w:r w:rsidRPr="00C41477">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C41477" w:rsidRDefault="000620D7" w:rsidP="000620D7">
                  <w:pPr>
                    <w:suppressAutoHyphens w:val="0"/>
                    <w:spacing w:line="240" w:lineRule="auto"/>
                    <w:rPr>
                      <w:rFonts w:eastAsia="Calibri"/>
                      <w:bCs w:val="0"/>
                      <w:color w:val="000000"/>
                      <w:sz w:val="24"/>
                      <w:szCs w:val="24"/>
                      <w:lang w:eastAsia="en-US"/>
                    </w:rPr>
                  </w:pPr>
                  <w:proofErr w:type="spellStart"/>
                  <w:r w:rsidRPr="00C41477">
                    <w:rPr>
                      <w:bCs w:val="0"/>
                      <w:color w:val="000000"/>
                      <w:sz w:val="24"/>
                      <w:szCs w:val="24"/>
                      <w:lang w:eastAsia="en-US"/>
                    </w:rPr>
                    <w:t>хБ</w:t>
                  </w:r>
                  <w:proofErr w:type="gramStart"/>
                  <w:r w:rsidRPr="00C41477">
                    <w:rPr>
                      <w:bCs w:val="0"/>
                      <w:color w:val="000000"/>
                      <w:sz w:val="24"/>
                      <w:szCs w:val="24"/>
                      <w:lang w:eastAsia="en-US"/>
                    </w:rPr>
                    <w:t>m</w:t>
                  </w:r>
                  <w:proofErr w:type="spellEnd"/>
                  <w:proofErr w:type="gramEnd"/>
                </w:p>
              </w:tc>
            </w:tr>
            <w:tr w:rsidR="000620D7" w:rsidRPr="00C41477" w14:paraId="7001DA86" w14:textId="77777777" w:rsidTr="0086662F">
              <w:trPr>
                <w:trHeight w:val="315"/>
              </w:trPr>
              <w:tc>
                <w:tcPr>
                  <w:tcW w:w="828" w:type="dxa"/>
                  <w:vMerge/>
                  <w:vAlign w:val="center"/>
                  <w:hideMark/>
                </w:tcPr>
                <w:p w14:paraId="2A40FC0C" w14:textId="77777777" w:rsidR="000620D7" w:rsidRPr="00C41477"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r w:rsidRPr="00C41477">
                    <w:rPr>
                      <w:bCs w:val="0"/>
                      <w:color w:val="000000"/>
                      <w:sz w:val="24"/>
                      <w:szCs w:val="24"/>
                      <w:lang w:eastAsia="en-US"/>
                    </w:rPr>
                    <w:t>4хЦном</w:t>
                  </w:r>
                </w:p>
              </w:tc>
              <w:tc>
                <w:tcPr>
                  <w:tcW w:w="727" w:type="dxa"/>
                  <w:vMerge/>
                  <w:vAlign w:val="center"/>
                  <w:hideMark/>
                </w:tcPr>
                <w:p w14:paraId="4287D4F7" w14:textId="77777777" w:rsidR="000620D7" w:rsidRPr="00C41477"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color w:val="000000"/>
                <w:sz w:val="24"/>
                <w:szCs w:val="24"/>
                <w:lang w:eastAsia="en-US"/>
              </w:rPr>
              <w:t>Опыт поставок исчисляется в рублях, с учетом НДС</w:t>
            </w:r>
          </w:p>
        </w:tc>
      </w:tr>
    </w:tbl>
    <w:p w14:paraId="0BC14065"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 xml:space="preserve">где </w:t>
      </w:r>
      <w:proofErr w:type="spellStart"/>
      <w:r w:rsidRPr="00C41477">
        <w:rPr>
          <w:bCs w:val="0"/>
          <w:sz w:val="24"/>
          <w:szCs w:val="24"/>
          <w:lang w:eastAsia="ru-RU"/>
        </w:rPr>
        <w:t>Бi</w:t>
      </w:r>
      <w:proofErr w:type="spellEnd"/>
      <w:r w:rsidRPr="00C41477">
        <w:rPr>
          <w:bCs w:val="0"/>
          <w:sz w:val="24"/>
          <w:szCs w:val="24"/>
          <w:lang w:eastAsia="ru-RU"/>
        </w:rPr>
        <w:t xml:space="preserve"> – </w:t>
      </w:r>
      <w:proofErr w:type="gramStart"/>
      <w:r w:rsidRPr="00C41477">
        <w:rPr>
          <w:bCs w:val="0"/>
          <w:sz w:val="24"/>
          <w:szCs w:val="24"/>
          <w:lang w:eastAsia="ru-RU"/>
        </w:rPr>
        <w:t>балл</w:t>
      </w:r>
      <w:proofErr w:type="gramEnd"/>
      <w:r w:rsidRPr="00C41477">
        <w:rPr>
          <w:bCs w:val="0"/>
          <w:sz w:val="24"/>
          <w:szCs w:val="24"/>
          <w:lang w:eastAsia="ru-RU"/>
        </w:rPr>
        <w:t xml:space="preserve"> присваиваемый i-той заявке</w:t>
      </w:r>
    </w:p>
    <w:p w14:paraId="0FD02036"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З</w:t>
      </w:r>
      <w:proofErr w:type="gramStart"/>
      <w:r w:rsidRPr="00C41477">
        <w:rPr>
          <w:bCs w:val="0"/>
          <w:sz w:val="24"/>
          <w:szCs w:val="24"/>
          <w:lang w:eastAsia="ru-RU"/>
        </w:rPr>
        <w:t>i</w:t>
      </w:r>
      <w:proofErr w:type="spellEnd"/>
      <w:proofErr w:type="gramEnd"/>
      <w:r w:rsidRPr="00C41477">
        <w:rPr>
          <w:bCs w:val="0"/>
          <w:sz w:val="24"/>
          <w:szCs w:val="24"/>
          <w:lang w:eastAsia="ru-RU"/>
        </w:rPr>
        <w:t xml:space="preserve"> – значение показателя в i-той заявке</w:t>
      </w:r>
    </w:p>
    <w:p w14:paraId="3E706FF7"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З</w:t>
      </w:r>
      <w:proofErr w:type="gramStart"/>
      <w:r w:rsidRPr="00C41477">
        <w:rPr>
          <w:bCs w:val="0"/>
          <w:sz w:val="24"/>
          <w:szCs w:val="24"/>
          <w:lang w:eastAsia="ru-RU"/>
        </w:rPr>
        <w:t>L</w:t>
      </w:r>
      <w:proofErr w:type="gramEnd"/>
      <w:r w:rsidRPr="00C41477">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Цном</w:t>
      </w:r>
      <w:proofErr w:type="spellEnd"/>
      <w:r w:rsidRPr="00C41477">
        <w:rPr>
          <w:bCs w:val="0"/>
          <w:sz w:val="24"/>
          <w:szCs w:val="24"/>
          <w:lang w:eastAsia="ru-RU"/>
        </w:rPr>
        <w:t xml:space="preserve"> – номинальная цена закупки, указанная в извещении.</w:t>
      </w:r>
    </w:p>
    <w:p w14:paraId="39F23D9D"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Б</w:t>
      </w:r>
      <w:proofErr w:type="gramStart"/>
      <w:r w:rsidRPr="00C41477">
        <w:rPr>
          <w:bCs w:val="0"/>
          <w:sz w:val="24"/>
          <w:szCs w:val="24"/>
          <w:lang w:eastAsia="ru-RU"/>
        </w:rPr>
        <w:t>m</w:t>
      </w:r>
      <w:proofErr w:type="spellEnd"/>
      <w:proofErr w:type="gramEnd"/>
      <w:r w:rsidRPr="00C41477">
        <w:rPr>
          <w:bCs w:val="0"/>
          <w:sz w:val="24"/>
          <w:szCs w:val="24"/>
          <w:lang w:eastAsia="ru-RU"/>
        </w:rPr>
        <w:t xml:space="preserve"> – весовое значение балла по критерию</w:t>
      </w:r>
    </w:p>
    <w:p w14:paraId="27EDFC26" w14:textId="77777777" w:rsidR="00D124FD" w:rsidRPr="00C41477" w:rsidRDefault="00D124FD" w:rsidP="00D124FD">
      <w:pPr>
        <w:rPr>
          <w:bCs w:val="0"/>
          <w:sz w:val="24"/>
          <w:szCs w:val="24"/>
          <w:lang w:eastAsia="ru-RU"/>
        </w:rPr>
      </w:pPr>
      <w:proofErr w:type="spellStart"/>
      <w:r w:rsidRPr="00C41477">
        <w:rPr>
          <w:szCs w:val="24"/>
          <w:lang w:eastAsia="en-US"/>
        </w:rPr>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=0,85 </w:t>
      </w:r>
      <w:r w:rsidRPr="00C41477">
        <w:rPr>
          <w:szCs w:val="24"/>
        </w:rPr>
        <w:t xml:space="preserve">значение коэффициента, если приоритет Заявке Участника </w:t>
      </w:r>
      <w:r w:rsidRPr="00C41477">
        <w:rPr>
          <w:i/>
          <w:szCs w:val="24"/>
          <w:u w:val="single"/>
        </w:rPr>
        <w:t>предоставляется (продукция российского происхождения);</w:t>
      </w:r>
    </w:p>
    <w:p w14:paraId="6FEEFD44" w14:textId="77777777" w:rsidR="00D124FD" w:rsidRPr="00C41477" w:rsidRDefault="00D124FD" w:rsidP="00D124FD">
      <w:pPr>
        <w:rPr>
          <w:szCs w:val="24"/>
        </w:rPr>
      </w:pPr>
      <w:proofErr w:type="spellStart"/>
      <w:r w:rsidRPr="00C41477">
        <w:rPr>
          <w:szCs w:val="24"/>
          <w:lang w:eastAsia="en-US"/>
        </w:rPr>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 1 </w:t>
      </w:r>
      <w:r w:rsidRPr="00C41477">
        <w:rPr>
          <w:szCs w:val="24"/>
        </w:rPr>
        <w:t xml:space="preserve">значение коэффициента, если приоритет Заявке Участника </w:t>
      </w:r>
      <w:r w:rsidRPr="00C41477">
        <w:rPr>
          <w:i/>
          <w:szCs w:val="24"/>
          <w:u w:val="single"/>
        </w:rPr>
        <w:t xml:space="preserve">предоставляется </w:t>
      </w:r>
      <w:proofErr w:type="spellStart"/>
      <w:proofErr w:type="gramStart"/>
      <w:r w:rsidRPr="00C41477">
        <w:rPr>
          <w:i/>
          <w:szCs w:val="24"/>
          <w:u w:val="single"/>
        </w:rPr>
        <w:t>предоставляется</w:t>
      </w:r>
      <w:proofErr w:type="spellEnd"/>
      <w:proofErr w:type="gramEnd"/>
      <w:r w:rsidRPr="00C41477">
        <w:rPr>
          <w:i/>
          <w:szCs w:val="24"/>
          <w:u w:val="single"/>
        </w:rPr>
        <w:t xml:space="preserve"> (продукция иностранного происхождения);</w:t>
      </w:r>
    </w:p>
    <w:p w14:paraId="7A43BE68" w14:textId="77777777" w:rsidR="00DB73BA" w:rsidRPr="00C41477" w:rsidRDefault="00DB73BA" w:rsidP="000620D7">
      <w:pPr>
        <w:suppressAutoHyphens w:val="0"/>
        <w:spacing w:line="240" w:lineRule="auto"/>
        <w:rPr>
          <w:bCs w:val="0"/>
          <w:sz w:val="24"/>
          <w:szCs w:val="24"/>
          <w:lang w:eastAsia="ru-RU"/>
        </w:rPr>
      </w:pPr>
    </w:p>
    <w:p w14:paraId="716BBBEB" w14:textId="0014BA16" w:rsidR="00DB73BA" w:rsidRPr="00C41477" w:rsidRDefault="00DB73BA" w:rsidP="000620D7">
      <w:pPr>
        <w:suppressAutoHyphens w:val="0"/>
        <w:spacing w:line="240" w:lineRule="auto"/>
        <w:rPr>
          <w:bCs w:val="0"/>
          <w:sz w:val="24"/>
          <w:szCs w:val="24"/>
          <w:lang w:eastAsia="ru-RU"/>
        </w:rPr>
      </w:pPr>
      <w:proofErr w:type="gramStart"/>
      <w:r w:rsidRPr="00C41477">
        <w:rPr>
          <w:bCs w:val="0"/>
          <w:sz w:val="24"/>
          <w:szCs w:val="24"/>
          <w:lang w:eastAsia="ru-RU"/>
        </w:rPr>
        <w:lastRenderedPageBreak/>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41477">
        <w:rPr>
          <w:bCs w:val="0"/>
          <w:color w:val="000000"/>
          <w:sz w:val="24"/>
          <w:szCs w:val="24"/>
          <w:lang w:eastAsia="en-US"/>
        </w:rPr>
        <w:t>Зi</w:t>
      </w:r>
      <w:proofErr w:type="spellEnd"/>
      <w:r w:rsidRPr="00C41477">
        <w:rPr>
          <w:bCs w:val="0"/>
          <w:color w:val="000000"/>
          <w:sz w:val="24"/>
          <w:szCs w:val="24"/>
          <w:lang w:eastAsia="en-US"/>
        </w:rPr>
        <w:t xml:space="preserve"> (при вычислении показателя по цене)</w:t>
      </w:r>
      <w:r w:rsidRPr="00C41477">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C41477">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Б)</w:t>
      </w:r>
      <w:r w:rsidRPr="00C41477">
        <w:t xml:space="preserve"> </w:t>
      </w:r>
      <w:r w:rsidRPr="00C41477">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C41477" w:rsidRDefault="00DB73BA" w:rsidP="00DB73BA">
      <w:pPr>
        <w:tabs>
          <w:tab w:val="left" w:pos="840"/>
        </w:tabs>
        <w:spacing w:line="240" w:lineRule="auto"/>
        <w:ind w:firstLine="410"/>
        <w:rPr>
          <w:rFonts w:eastAsia="Calibri"/>
          <w:sz w:val="24"/>
          <w:szCs w:val="24"/>
        </w:rPr>
      </w:pPr>
      <w:proofErr w:type="gramStart"/>
      <w:r w:rsidRPr="00C41477">
        <w:rPr>
          <w:bCs w:val="0"/>
          <w:sz w:val="24"/>
          <w:szCs w:val="24"/>
          <w:lang w:eastAsia="ru-RU"/>
        </w:rPr>
        <w:t>В)</w:t>
      </w:r>
      <w:r w:rsidRPr="00C41477">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а) закупка признана </w:t>
      </w:r>
      <w:proofErr w:type="gramStart"/>
      <w:r w:rsidRPr="00C41477">
        <w:rPr>
          <w:rFonts w:eastAsia="Calibri"/>
          <w:sz w:val="24"/>
          <w:szCs w:val="24"/>
        </w:rPr>
        <w:t>несостоявшейся</w:t>
      </w:r>
      <w:proofErr w:type="gramEnd"/>
      <w:r w:rsidRPr="00C41477">
        <w:rPr>
          <w:rFonts w:eastAsia="Calibri"/>
          <w:sz w:val="24"/>
          <w:szCs w:val="24"/>
        </w:rPr>
        <w:t xml:space="preserve"> и договор заключается с </w:t>
      </w:r>
      <w:r w:rsidRPr="00C41477">
        <w:rPr>
          <w:sz w:val="24"/>
          <w:szCs w:val="24"/>
        </w:rPr>
        <w:t>единственным</w:t>
      </w:r>
      <w:r w:rsidRPr="00C41477">
        <w:rPr>
          <w:rFonts w:eastAsia="Calibri"/>
          <w:sz w:val="24"/>
          <w:szCs w:val="24"/>
        </w:rPr>
        <w:t xml:space="preserve"> участником закупки;</w:t>
      </w:r>
    </w:p>
    <w:p w14:paraId="5B84A62E"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б) в заявках всех участников не содержится предложений о </w:t>
      </w:r>
      <w:r w:rsidRPr="00C41477">
        <w:rPr>
          <w:sz w:val="24"/>
          <w:szCs w:val="24"/>
        </w:rPr>
        <w:t>поставке</w:t>
      </w:r>
      <w:r w:rsidRPr="00C41477">
        <w:rPr>
          <w:rFonts w:eastAsia="Calibri"/>
          <w:sz w:val="24"/>
          <w:szCs w:val="24"/>
        </w:rPr>
        <w:t xml:space="preserve"> товаров российского происхождения, выполнении работ, оказании услуг российскими </w:t>
      </w:r>
      <w:r w:rsidRPr="00C41477">
        <w:rPr>
          <w:sz w:val="24"/>
          <w:szCs w:val="24"/>
        </w:rPr>
        <w:t>лицами</w:t>
      </w:r>
      <w:r w:rsidRPr="00C41477">
        <w:rPr>
          <w:rFonts w:eastAsia="Calibri"/>
          <w:sz w:val="24"/>
          <w:szCs w:val="24"/>
        </w:rPr>
        <w:t>;</w:t>
      </w:r>
    </w:p>
    <w:p w14:paraId="0AE829DA"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в) в </w:t>
      </w:r>
      <w:r w:rsidRPr="00C41477">
        <w:rPr>
          <w:sz w:val="24"/>
          <w:szCs w:val="24"/>
        </w:rPr>
        <w:t>заявках</w:t>
      </w:r>
      <w:r w:rsidRPr="00C41477">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C41477">
        <w:rPr>
          <w:rFonts w:eastAsia="Calibri"/>
          <w:sz w:val="24"/>
          <w:szCs w:val="24"/>
        </w:rPr>
        <w:t>Пр</w:t>
      </w:r>
      <w:proofErr w:type="spellEnd"/>
      <w:r w:rsidRPr="00C41477">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определяется как произведение начальной (максимальной) цены единицы продукции (</w:t>
      </w:r>
      <w:proofErr w:type="spellStart"/>
      <w:r w:rsidRPr="00C41477">
        <w:rPr>
          <w:rFonts w:eastAsia="Calibri"/>
          <w:sz w:val="24"/>
          <w:szCs w:val="24"/>
        </w:rPr>
        <w:t>Цi</w:t>
      </w:r>
      <w:proofErr w:type="spellEnd"/>
      <w:r w:rsidRPr="00C41477">
        <w:rPr>
          <w:rFonts w:eastAsia="Calibri"/>
          <w:sz w:val="24"/>
          <w:szCs w:val="24"/>
        </w:rPr>
        <w:t xml:space="preserve"> нач</w:t>
      </w:r>
      <w:proofErr w:type="gramStart"/>
      <w:r w:rsidRPr="00C41477">
        <w:rPr>
          <w:rFonts w:eastAsia="Calibri"/>
          <w:sz w:val="24"/>
          <w:szCs w:val="24"/>
        </w:rPr>
        <w:t>.(</w:t>
      </w:r>
      <w:proofErr w:type="gramEnd"/>
      <w:r w:rsidRPr="00C41477">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C41477">
        <w:rPr>
          <w:rFonts w:eastAsia="Calibri"/>
          <w:sz w:val="24"/>
          <w:szCs w:val="24"/>
        </w:rPr>
        <w:t>kf</w:t>
      </w:r>
      <w:proofErr w:type="spellEnd"/>
      <w:r w:rsidRPr="00C41477">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C41477">
        <w:rPr>
          <w:rFonts w:eastAsia="Calibri"/>
          <w:sz w:val="24"/>
          <w:szCs w:val="24"/>
        </w:rPr>
        <w:t>российского</w:t>
      </w:r>
      <w:proofErr w:type="gramEnd"/>
      <w:r w:rsidRPr="00C41477">
        <w:rPr>
          <w:rFonts w:eastAsia="Calibri"/>
          <w:sz w:val="24"/>
          <w:szCs w:val="24"/>
        </w:rPr>
        <w:t xml:space="preserve"> так и иностранного происхождения:</w:t>
      </w:r>
    </w:p>
    <w:p w14:paraId="6F9EB0AD" w14:textId="77777777" w:rsidR="00D124FD" w:rsidRPr="00C41477" w:rsidRDefault="00D124FD" w:rsidP="00D124FD">
      <w:pPr>
        <w:tabs>
          <w:tab w:val="left" w:pos="840"/>
        </w:tabs>
        <w:spacing w:line="240" w:lineRule="auto"/>
        <w:ind w:firstLine="410"/>
        <w:rPr>
          <w:rFonts w:eastAsia="Calibri"/>
          <w:sz w:val="24"/>
          <w:szCs w:val="24"/>
        </w:rPr>
      </w:pPr>
    </w:p>
    <w:p w14:paraId="35ECD8B4" w14:textId="77777777" w:rsidR="00D124FD" w:rsidRPr="00C41477" w:rsidRDefault="00D124FD" w:rsidP="00D124FD">
      <w:pPr>
        <w:tabs>
          <w:tab w:val="left" w:pos="840"/>
        </w:tabs>
        <w:spacing w:line="240" w:lineRule="auto"/>
        <w:ind w:firstLine="410"/>
        <w:rPr>
          <w:rFonts w:eastAsia="Calibri"/>
          <w:sz w:val="24"/>
          <w:szCs w:val="24"/>
        </w:rPr>
      </w:pP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Ц (РФ)*100/ Ц дог (заявки), </w:t>
      </w:r>
    </w:p>
    <w:p w14:paraId="5A4254F8"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3DC2974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C41477" w:rsidRDefault="00D124FD" w:rsidP="00D124FD">
      <w:pPr>
        <w:tabs>
          <w:tab w:val="left" w:pos="840"/>
        </w:tabs>
        <w:spacing w:line="240" w:lineRule="auto"/>
        <w:ind w:firstLine="410"/>
        <w:rPr>
          <w:rFonts w:eastAsia="Calibri"/>
          <w:sz w:val="24"/>
          <w:szCs w:val="24"/>
        </w:rPr>
      </w:pPr>
      <w:proofErr w:type="gramStart"/>
      <w:r w:rsidRPr="00C41477">
        <w:rPr>
          <w:rFonts w:eastAsia="Calibri"/>
          <w:sz w:val="24"/>
          <w:szCs w:val="24"/>
        </w:rPr>
        <w:t>Ц</w:t>
      </w:r>
      <w:proofErr w:type="gramEnd"/>
      <w:r w:rsidRPr="00C41477">
        <w:rPr>
          <w:rFonts w:eastAsia="Calibri"/>
          <w:sz w:val="24"/>
          <w:szCs w:val="24"/>
        </w:rPr>
        <w:t xml:space="preserve"> (РФ) = ∑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w:t>
      </w:r>
      <w:proofErr w:type="spellStart"/>
      <w:r w:rsidRPr="00C41477">
        <w:rPr>
          <w:rFonts w:eastAsia="Calibri"/>
          <w:sz w:val="24"/>
          <w:szCs w:val="24"/>
        </w:rPr>
        <w:t>Ki</w:t>
      </w:r>
      <w:proofErr w:type="spellEnd"/>
      <w:r w:rsidRPr="00C41477">
        <w:rPr>
          <w:rFonts w:eastAsia="Calibri"/>
          <w:sz w:val="24"/>
          <w:szCs w:val="24"/>
        </w:rPr>
        <w:t>,</w:t>
      </w:r>
    </w:p>
    <w:p w14:paraId="6745D4FC"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7D08A833"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Ki</w:t>
      </w:r>
      <w:proofErr w:type="spellEnd"/>
      <w:r w:rsidRPr="00C41477">
        <w:rPr>
          <w:rFonts w:eastAsia="Calibri"/>
          <w:sz w:val="24"/>
          <w:szCs w:val="24"/>
        </w:rPr>
        <w:t xml:space="preserve"> – количество продукции по i-той позиции;</w:t>
      </w:r>
    </w:p>
    <w:p w14:paraId="5029B8D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xml:space="preserve">. (РФ) = </w:t>
      </w:r>
      <w:proofErr w:type="spellStart"/>
      <w:r w:rsidRPr="00C41477">
        <w:rPr>
          <w:rFonts w:eastAsia="Calibri"/>
          <w:sz w:val="24"/>
          <w:szCs w:val="24"/>
        </w:rPr>
        <w:t>kf</w:t>
      </w:r>
      <w:proofErr w:type="spellEnd"/>
      <w:r w:rsidRPr="00C41477">
        <w:rPr>
          <w:rFonts w:eastAsia="Calibri"/>
          <w:sz w:val="24"/>
          <w:szCs w:val="24"/>
        </w:rPr>
        <w:t>*</w:t>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w:t>
      </w:r>
    </w:p>
    <w:p w14:paraId="5A2A1CD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1CA1DDF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lastRenderedPageBreak/>
        <w:t>•</w:t>
      </w:r>
      <w:r w:rsidRPr="00C41477">
        <w:rPr>
          <w:rFonts w:eastAsia="Calibri"/>
          <w:sz w:val="24"/>
          <w:szCs w:val="24"/>
        </w:rPr>
        <w:tab/>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kf</w:t>
      </w:r>
      <w:proofErr w:type="spellEnd"/>
      <w:r w:rsidRPr="00C41477">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kf</w:t>
      </w:r>
      <w:proofErr w:type="spellEnd"/>
      <w:r w:rsidRPr="00C41477">
        <w:rPr>
          <w:rFonts w:eastAsia="Calibri"/>
          <w:sz w:val="24"/>
          <w:szCs w:val="24"/>
        </w:rPr>
        <w:t xml:space="preserve">= </w:t>
      </w:r>
      <w:proofErr w:type="gramStart"/>
      <w:r w:rsidRPr="00C41477">
        <w:rPr>
          <w:rFonts w:eastAsia="Calibri"/>
          <w:sz w:val="24"/>
          <w:szCs w:val="24"/>
        </w:rPr>
        <w:t>Ц</w:t>
      </w:r>
      <w:proofErr w:type="gramEnd"/>
      <w:r w:rsidRPr="00C41477">
        <w:rPr>
          <w:rFonts w:eastAsia="Calibri"/>
          <w:sz w:val="24"/>
          <w:szCs w:val="24"/>
        </w:rPr>
        <w:t xml:space="preserve"> дог./ </w:t>
      </w:r>
      <w:proofErr w:type="gramStart"/>
      <w:r w:rsidRPr="00C41477">
        <w:rPr>
          <w:rFonts w:eastAsia="Calibri"/>
          <w:sz w:val="24"/>
          <w:szCs w:val="24"/>
        </w:rPr>
        <w:t>Ц</w:t>
      </w:r>
      <w:proofErr w:type="gramEnd"/>
      <w:r w:rsidRPr="00C41477">
        <w:rPr>
          <w:rFonts w:eastAsia="Calibri"/>
          <w:sz w:val="24"/>
          <w:szCs w:val="24"/>
        </w:rPr>
        <w:t xml:space="preserve"> нач.(макс), </w:t>
      </w:r>
    </w:p>
    <w:p w14:paraId="48EBB270"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15293B72"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нач.(макс) – начальная (максимальная) цена Договора (лота) (п. </w:t>
      </w:r>
      <w:r w:rsidR="008631DD" w:rsidRPr="00C41477">
        <w:rPr>
          <w:rFonts w:eastAsia="Calibri"/>
          <w:sz w:val="24"/>
          <w:szCs w:val="24"/>
        </w:rPr>
        <w:t>2.3.7.</w:t>
      </w:r>
      <w:r w:rsidRPr="00C41477">
        <w:rPr>
          <w:rFonts w:eastAsia="Calibri"/>
          <w:sz w:val="24"/>
          <w:szCs w:val="24"/>
        </w:rPr>
        <w:t>).;</w:t>
      </w:r>
    </w:p>
    <w:p w14:paraId="75C3FECC" w14:textId="77777777" w:rsidR="00D124FD" w:rsidRPr="00C41477" w:rsidRDefault="00D124FD" w:rsidP="00D124FD">
      <w:pPr>
        <w:tabs>
          <w:tab w:val="left" w:pos="840"/>
        </w:tabs>
        <w:spacing w:line="240" w:lineRule="auto"/>
        <w:ind w:firstLine="410"/>
        <w:rPr>
          <w:rFonts w:eastAsia="Calibri"/>
          <w:sz w:val="24"/>
          <w:szCs w:val="24"/>
        </w:rPr>
      </w:pPr>
    </w:p>
    <w:p w14:paraId="7B12C401"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 </w:t>
      </w:r>
      <w:r w:rsidRPr="00C41477">
        <w:rPr>
          <w:sz w:val="24"/>
          <w:szCs w:val="24"/>
        </w:rPr>
        <w:t>Приоритет</w:t>
      </w:r>
      <w:r w:rsidRPr="00C41477">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C41477" w:rsidRDefault="00D124FD" w:rsidP="00D124FD">
      <w:pPr>
        <w:tabs>
          <w:tab w:val="left" w:pos="840"/>
        </w:tabs>
        <w:spacing w:line="240" w:lineRule="auto"/>
        <w:ind w:firstLine="410"/>
        <w:rPr>
          <w:rFonts w:eastAsia="Calibri"/>
          <w:sz w:val="24"/>
          <w:szCs w:val="24"/>
        </w:rPr>
      </w:pPr>
    </w:p>
    <w:p w14:paraId="18795B65" w14:textId="77777777" w:rsidR="00D124FD" w:rsidRPr="00DB73BA"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Д) </w:t>
      </w:r>
      <w:r w:rsidRPr="00C41477">
        <w:rPr>
          <w:sz w:val="24"/>
          <w:szCs w:val="24"/>
        </w:rPr>
        <w:t>Полученное</w:t>
      </w:r>
      <w:r w:rsidRPr="00C41477">
        <w:rPr>
          <w:rFonts w:eastAsia="Calibri"/>
          <w:sz w:val="24"/>
          <w:szCs w:val="24"/>
        </w:rPr>
        <w:t xml:space="preserve"> значение ценового рейтинга заявки </w:t>
      </w:r>
      <w:proofErr w:type="spellStart"/>
      <w:r w:rsidRPr="00C41477">
        <w:rPr>
          <w:rFonts w:eastAsia="Calibri"/>
          <w:sz w:val="24"/>
          <w:szCs w:val="24"/>
        </w:rPr>
        <w:t>Б</w:t>
      </w:r>
      <w:proofErr w:type="gramStart"/>
      <w:r w:rsidRPr="00C41477">
        <w:rPr>
          <w:rFonts w:eastAsia="Calibri"/>
          <w:sz w:val="24"/>
          <w:szCs w:val="24"/>
        </w:rPr>
        <w:t>i</w:t>
      </w:r>
      <w:proofErr w:type="spellEnd"/>
      <w:proofErr w:type="gramEnd"/>
      <w:r w:rsidRPr="00C41477">
        <w:rPr>
          <w:rFonts w:eastAsia="Calibri"/>
          <w:sz w:val="24"/>
          <w:szCs w:val="24"/>
        </w:rPr>
        <w:t xml:space="preserve"> является балльной оценкой по данному критерию.</w:t>
      </w:r>
      <w:r w:rsidRPr="00DB73BA">
        <w:rPr>
          <w:rFonts w:eastAsia="Calibri"/>
          <w:sz w:val="24"/>
          <w:szCs w:val="24"/>
        </w:rPr>
        <w:t xml:space="preserve">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DB73BA">
        <w:rPr>
          <w:b/>
          <w:bCs w:val="0"/>
          <w:sz w:val="24"/>
          <w:szCs w:val="24"/>
          <w:lang w:eastAsia="ru-RU"/>
        </w:rPr>
        <w:t>1.2 Расчёт рейтинга «надежность контрагента</w:t>
      </w:r>
      <w:r w:rsidRPr="000620D7">
        <w:rPr>
          <w:b/>
          <w:bCs w:val="0"/>
          <w:sz w:val="24"/>
          <w:szCs w:val="24"/>
          <w:lang w:eastAsia="ru-RU"/>
        </w:rPr>
        <w:t>» (</w:t>
      </w:r>
      <w:proofErr w:type="spellStart"/>
      <w:r w:rsidRPr="000620D7">
        <w:rPr>
          <w:b/>
          <w:bCs w:val="0"/>
          <w:sz w:val="24"/>
          <w:szCs w:val="24"/>
          <w:lang w:eastAsia="ru-RU"/>
        </w:rPr>
        <w:t>Ka</w:t>
      </w:r>
      <w:proofErr w:type="spellEnd"/>
      <w:r w:rsidRPr="000620D7">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w:t>
      </w:r>
      <w:r w:rsidRPr="00C22442">
        <w:rPr>
          <w:szCs w:val="24"/>
        </w:rPr>
        <w:lastRenderedPageBreak/>
        <w:t>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lastRenderedPageBreak/>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lastRenderedPageBreak/>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B4CBE63"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w:t>
      </w:r>
      <w:r w:rsidRPr="00E10B24">
        <w:rPr>
          <w:szCs w:val="24"/>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10B24">
        <w:rPr>
          <w:szCs w:val="24"/>
        </w:rPr>
        <w:t>-</w:t>
      </w:r>
      <w:r w:rsidR="00FD6462" w:rsidRPr="00E10B24">
        <w:rPr>
          <w:bCs/>
          <w:sz w:val="22"/>
          <w:szCs w:val="24"/>
          <w:lang w:eastAsia="ar-SA"/>
        </w:rPr>
        <w:t xml:space="preserve"> </w:t>
      </w:r>
      <w:r w:rsidR="00FD6462" w:rsidRPr="00E10B24">
        <w:rPr>
          <w:bCs/>
          <w:szCs w:val="24"/>
        </w:rPr>
        <w:t>не более 30 календарных дней</w:t>
      </w:r>
      <w:proofErr w:type="gramEnd"/>
      <w:r w:rsidR="00FD6462" w:rsidRPr="00E10B24">
        <w:rPr>
          <w:bCs/>
          <w:szCs w:val="24"/>
        </w:rPr>
        <w:t xml:space="preserve"> со дня подписания заказчиком документа о приеме товара</w:t>
      </w:r>
      <w:r w:rsidR="00E10B24">
        <w:rPr>
          <w:bCs/>
          <w:szCs w:val="24"/>
        </w:rPr>
        <w:t xml:space="preserve"> </w:t>
      </w:r>
      <w:r w:rsidR="00FD6462" w:rsidRPr="00E10B24">
        <w:rPr>
          <w:bCs/>
          <w:szCs w:val="24"/>
        </w:rPr>
        <w:t>(выполнении работы, оказания услуги) по договору</w:t>
      </w:r>
      <w:r w:rsidR="00E10B24">
        <w:rPr>
          <w:bCs/>
          <w:szCs w:val="24"/>
        </w:rPr>
        <w:t xml:space="preserve"> </w:t>
      </w:r>
      <w:r w:rsidR="00FD6462" w:rsidRPr="00E10B24">
        <w:rPr>
          <w:bCs/>
          <w:szCs w:val="24"/>
        </w:rPr>
        <w:t>(отдельному этапу договора)</w:t>
      </w:r>
      <w:r w:rsidR="00DB73BA" w:rsidRPr="00E10B24">
        <w:rPr>
          <w:bCs/>
          <w:szCs w:val="24"/>
        </w:rPr>
        <w:t>.</w:t>
      </w:r>
    </w:p>
    <w:p w14:paraId="199875BC" w14:textId="77777777" w:rsidR="00F225B4" w:rsidRPr="00F225B4" w:rsidRDefault="00F225B4" w:rsidP="00E10B24">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E10B24"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E10B24">
        <w:rPr>
          <w:szCs w:val="24"/>
        </w:rPr>
        <w:t>Участника, полученные позже этого срока, Организатор Конкурса имеет право не рассматривать.</w:t>
      </w:r>
    </w:p>
    <w:p w14:paraId="66577B52" w14:textId="08453591" w:rsidR="002A662D" w:rsidRPr="00E10B24" w:rsidRDefault="002A662D" w:rsidP="00E10B24">
      <w:pPr>
        <w:pStyle w:val="3-"/>
        <w:numPr>
          <w:ilvl w:val="2"/>
          <w:numId w:val="40"/>
        </w:numPr>
        <w:tabs>
          <w:tab w:val="left" w:pos="1418"/>
        </w:tabs>
        <w:spacing w:before="0" w:after="0" w:line="276" w:lineRule="auto"/>
        <w:ind w:left="0" w:firstLine="709"/>
        <w:rPr>
          <w:szCs w:val="24"/>
        </w:rPr>
      </w:pPr>
      <w:r w:rsidRPr="00E10B24">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E10B24">
        <w:rPr>
          <w:b/>
        </w:rPr>
        <w:t>2</w:t>
      </w:r>
      <w:r w:rsidR="00E10B24">
        <w:rPr>
          <w:b/>
        </w:rPr>
        <w:t>9</w:t>
      </w:r>
      <w:r w:rsidRPr="00E10B24">
        <w:rPr>
          <w:b/>
        </w:rPr>
        <w:t xml:space="preserve"> </w:t>
      </w:r>
      <w:r w:rsidR="00E10B24">
        <w:rPr>
          <w:b/>
        </w:rPr>
        <w:t>декабря</w:t>
      </w:r>
      <w:r w:rsidRPr="00E10B24">
        <w:rPr>
          <w:b/>
        </w:rPr>
        <w:t xml:space="preserve"> 2017 г. 14:00</w:t>
      </w:r>
      <w:r w:rsidRPr="00E10B24">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lastRenderedPageBreak/>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E10B24"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w:t>
      </w:r>
      <w:r w:rsidRPr="00E10B24">
        <w:rPr>
          <w:szCs w:val="24"/>
        </w:rPr>
        <w:t xml:space="preserve">Советом директоров </w:t>
      </w:r>
      <w:r w:rsidR="00ED10F6" w:rsidRPr="00E10B24">
        <w:rPr>
          <w:szCs w:val="24"/>
        </w:rPr>
        <w:t>П</w:t>
      </w:r>
      <w:r w:rsidRPr="00E10B24">
        <w:rPr>
          <w:szCs w:val="24"/>
        </w:rPr>
        <w:t xml:space="preserve">АО «МРСК </w:t>
      </w:r>
      <w:r w:rsidR="00ED10F6" w:rsidRPr="00E10B24">
        <w:rPr>
          <w:szCs w:val="24"/>
        </w:rPr>
        <w:t>Юг</w:t>
      </w:r>
      <w:r w:rsidRPr="00E10B24">
        <w:rPr>
          <w:szCs w:val="24"/>
        </w:rPr>
        <w:t>а».</w:t>
      </w:r>
    </w:p>
    <w:p w14:paraId="40500E02" w14:textId="03EE81AA" w:rsidR="00DB73BA" w:rsidRPr="00E10B24" w:rsidRDefault="00DB73BA" w:rsidP="00DB73BA">
      <w:pPr>
        <w:pStyle w:val="3-"/>
        <w:numPr>
          <w:ilvl w:val="2"/>
          <w:numId w:val="40"/>
        </w:numPr>
        <w:tabs>
          <w:tab w:val="left" w:pos="1418"/>
        </w:tabs>
        <w:spacing w:before="0" w:after="0" w:line="276" w:lineRule="auto"/>
        <w:ind w:left="0" w:firstLine="709"/>
        <w:rPr>
          <w:szCs w:val="24"/>
        </w:rPr>
      </w:pPr>
      <w:proofErr w:type="gramStart"/>
      <w:r w:rsidRPr="00E10B24">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10B24">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 xml:space="preserve">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w:t>
      </w:r>
      <w:r w:rsidRPr="003B714B">
        <w:rPr>
          <w:rStyle w:val="3-0"/>
          <w:szCs w:val="24"/>
        </w:rPr>
        <w:lastRenderedPageBreak/>
        <w:t>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E10B24"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E10B24">
        <w:lastRenderedPageBreak/>
        <w:t xml:space="preserve">Образцы основных форм документов, включаемых в </w:t>
      </w:r>
      <w:bookmarkEnd w:id="245"/>
      <w:bookmarkEnd w:id="246"/>
      <w:r w:rsidRPr="00E10B24">
        <w:t>Заявку</w:t>
      </w:r>
      <w:bookmarkEnd w:id="247"/>
      <w:bookmarkEnd w:id="248"/>
      <w:bookmarkEnd w:id="249"/>
      <w:bookmarkEnd w:id="250"/>
      <w:bookmarkEnd w:id="251"/>
    </w:p>
    <w:p w14:paraId="7A31744F" w14:textId="77777777" w:rsidR="00DD014F" w:rsidRPr="00E10B24" w:rsidRDefault="00604784" w:rsidP="00604784">
      <w:pPr>
        <w:pStyle w:val="7-"/>
      </w:pPr>
      <w:bookmarkStart w:id="252" w:name="_Ref429411232"/>
      <w:r w:rsidRPr="00E10B24">
        <w:t xml:space="preserve"> </w:t>
      </w:r>
      <w:bookmarkEnd w:id="252"/>
    </w:p>
    <w:p w14:paraId="5647E9F7" w14:textId="77777777" w:rsidR="00DD014F" w:rsidRPr="00E10B24"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bookmarkStart w:id="256" w:name="_GoBack"/>
      <w:bookmarkEnd w:id="256"/>
      <w:r w:rsidRPr="00E10B24">
        <w:rPr>
          <w:b/>
        </w:rPr>
        <w:t>Письмо о подаче оферты</w:t>
      </w:r>
      <w:bookmarkEnd w:id="253"/>
      <w:bookmarkEnd w:id="254"/>
      <w:bookmarkEnd w:id="255"/>
    </w:p>
    <w:p w14:paraId="1FE79EE5" w14:textId="77777777" w:rsidR="00DD014F" w:rsidRPr="00E10B24" w:rsidRDefault="00DD014F" w:rsidP="00DD014F"/>
    <w:p w14:paraId="3C22136E" w14:textId="193FDCD8" w:rsidR="0086662F" w:rsidRPr="00E10B24" w:rsidRDefault="0086662F" w:rsidP="0086662F">
      <w:pPr>
        <w:tabs>
          <w:tab w:val="left" w:pos="1080"/>
        </w:tabs>
        <w:spacing w:line="240" w:lineRule="auto"/>
        <w:ind w:firstLine="540"/>
        <w:jc w:val="center"/>
        <w:rPr>
          <w:b/>
        </w:rPr>
      </w:pPr>
      <w:bookmarkStart w:id="257" w:name="_Ref429411246"/>
      <w:bookmarkStart w:id="258" w:name="_Ref34763774"/>
      <w:r w:rsidRPr="00E10B24">
        <w:rPr>
          <w:b/>
        </w:rPr>
        <w:t>Фирменный бланк Участника закупки</w:t>
      </w:r>
    </w:p>
    <w:p w14:paraId="0250311E"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10B24"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10B24" w:rsidRDefault="0086662F" w:rsidP="0086662F">
            <w:pPr>
              <w:widowControl w:val="0"/>
              <w:tabs>
                <w:tab w:val="left" w:pos="7938"/>
              </w:tabs>
              <w:spacing w:line="240" w:lineRule="auto"/>
              <w:ind w:firstLine="0"/>
              <w:jc w:val="center"/>
              <w:rPr>
                <w:b/>
              </w:rPr>
            </w:pPr>
            <w:r w:rsidRPr="00E10B24">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10B24" w:rsidRDefault="0086662F" w:rsidP="0086662F">
            <w:pPr>
              <w:widowControl w:val="0"/>
              <w:spacing w:line="240" w:lineRule="auto"/>
              <w:ind w:left="74" w:firstLine="0"/>
              <w:jc w:val="right"/>
              <w:rPr>
                <w:b/>
                <w:bCs w:val="0"/>
                <w:sz w:val="23"/>
                <w:szCs w:val="23"/>
              </w:rPr>
            </w:pPr>
            <w:r w:rsidRPr="00E10B24">
              <w:rPr>
                <w:b/>
                <w:bCs w:val="0"/>
                <w:sz w:val="23"/>
                <w:szCs w:val="23"/>
              </w:rPr>
              <w:t xml:space="preserve">Председателю закупочной комиссии </w:t>
            </w:r>
          </w:p>
          <w:p w14:paraId="47B4CAFA" w14:textId="77777777" w:rsidR="0086662F" w:rsidRPr="00E10B24" w:rsidRDefault="0086662F" w:rsidP="0086662F">
            <w:pPr>
              <w:widowControl w:val="0"/>
              <w:tabs>
                <w:tab w:val="left" w:pos="7938"/>
              </w:tabs>
              <w:spacing w:line="240" w:lineRule="auto"/>
              <w:ind w:left="72" w:firstLine="0"/>
              <w:rPr>
                <w:b/>
              </w:rPr>
            </w:pPr>
            <w:r w:rsidRPr="00E10B24">
              <w:rPr>
                <w:b/>
                <w:bCs w:val="0"/>
                <w:sz w:val="23"/>
                <w:szCs w:val="23"/>
              </w:rPr>
              <w:t>____________________________________</w:t>
            </w:r>
          </w:p>
        </w:tc>
      </w:tr>
    </w:tbl>
    <w:p w14:paraId="6EC101D1" w14:textId="77777777" w:rsidR="0086662F" w:rsidRPr="00E10B24" w:rsidRDefault="0086662F" w:rsidP="0086662F">
      <w:pPr>
        <w:tabs>
          <w:tab w:val="left" w:pos="1080"/>
        </w:tabs>
        <w:spacing w:line="240" w:lineRule="auto"/>
        <w:ind w:firstLine="540"/>
      </w:pPr>
    </w:p>
    <w:p w14:paraId="7D6F9E7E" w14:textId="77777777" w:rsidR="0086662F" w:rsidRPr="00E10B24" w:rsidRDefault="0086662F" w:rsidP="0086662F">
      <w:pPr>
        <w:tabs>
          <w:tab w:val="left" w:pos="1080"/>
        </w:tabs>
        <w:spacing w:line="240" w:lineRule="auto"/>
        <w:ind w:firstLine="540"/>
      </w:pPr>
    </w:p>
    <w:p w14:paraId="3E203372" w14:textId="77777777" w:rsidR="0086662F" w:rsidRPr="00E10B24" w:rsidRDefault="0086662F" w:rsidP="0086662F">
      <w:pPr>
        <w:tabs>
          <w:tab w:val="left" w:pos="1080"/>
        </w:tabs>
        <w:spacing w:line="240" w:lineRule="auto"/>
        <w:ind w:firstLine="540"/>
      </w:pPr>
      <w:r w:rsidRPr="00E10B24">
        <w:t>Изучив Извещение о [</w:t>
      </w:r>
      <w:r w:rsidRPr="00E10B24">
        <w:rPr>
          <w:b/>
          <w:bCs w:val="0"/>
          <w:i/>
          <w:iCs/>
          <w:shd w:val="clear" w:color="auto" w:fill="FFFF99"/>
        </w:rPr>
        <w:t>указывается способ и вид проведения закупки</w:t>
      </w:r>
      <w:r w:rsidRPr="00E10B24">
        <w:t>] на право заключения Договора _________ ____________________ [</w:t>
      </w:r>
      <w:r w:rsidRPr="00E10B24">
        <w:rPr>
          <w:b/>
          <w:bCs w:val="0"/>
          <w:i/>
          <w:iCs/>
          <w:shd w:val="clear" w:color="auto" w:fill="FFFF99"/>
        </w:rPr>
        <w:t>указывается предмет закупки</w:t>
      </w:r>
      <w:r w:rsidRPr="00E10B24">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10B24" w:rsidRDefault="0086662F" w:rsidP="0086662F">
      <w:pPr>
        <w:tabs>
          <w:tab w:val="left" w:pos="1080"/>
        </w:tabs>
        <w:spacing w:line="240" w:lineRule="auto"/>
        <w:ind w:firstLine="540"/>
      </w:pPr>
    </w:p>
    <w:p w14:paraId="007C2BFF" w14:textId="77777777" w:rsidR="0086662F" w:rsidRPr="00E10B24" w:rsidRDefault="0086662F" w:rsidP="0086662F">
      <w:pPr>
        <w:tabs>
          <w:tab w:val="left" w:pos="1080"/>
        </w:tabs>
        <w:spacing w:line="240" w:lineRule="auto"/>
        <w:ind w:firstLine="540"/>
      </w:pPr>
      <w:r w:rsidRPr="00E10B24">
        <w:t xml:space="preserve">____________________________________________________________________, </w:t>
      </w:r>
    </w:p>
    <w:p w14:paraId="36B085D1" w14:textId="77777777" w:rsidR="0086662F" w:rsidRPr="00E10B24" w:rsidRDefault="0086662F" w:rsidP="0086662F">
      <w:pPr>
        <w:tabs>
          <w:tab w:val="left" w:pos="1080"/>
        </w:tabs>
        <w:spacing w:line="240" w:lineRule="auto"/>
        <w:rPr>
          <w:i/>
          <w:sz w:val="20"/>
          <w:szCs w:val="20"/>
        </w:rPr>
      </w:pPr>
      <w:r w:rsidRPr="00E10B24">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10B24" w:rsidRDefault="0086662F" w:rsidP="0086662F">
      <w:pPr>
        <w:tabs>
          <w:tab w:val="left" w:pos="1080"/>
        </w:tabs>
        <w:spacing w:line="240" w:lineRule="auto"/>
        <w:ind w:firstLine="540"/>
      </w:pPr>
    </w:p>
    <w:p w14:paraId="053375EC" w14:textId="77777777" w:rsidR="0086662F" w:rsidRPr="00E10B24" w:rsidRDefault="0086662F" w:rsidP="0086662F">
      <w:pPr>
        <w:tabs>
          <w:tab w:val="left" w:pos="1080"/>
        </w:tabs>
        <w:spacing w:line="240" w:lineRule="auto"/>
        <w:ind w:firstLine="540"/>
      </w:pPr>
    </w:p>
    <w:p w14:paraId="223F9476" w14:textId="77777777" w:rsidR="0086662F" w:rsidRPr="00E10B24" w:rsidRDefault="0086662F" w:rsidP="0086662F">
      <w:pPr>
        <w:tabs>
          <w:tab w:val="left" w:pos="1080"/>
        </w:tabs>
        <w:spacing w:line="240" w:lineRule="auto"/>
        <w:ind w:firstLine="540"/>
      </w:pPr>
      <w:proofErr w:type="gramStart"/>
      <w:r w:rsidRPr="00E10B24">
        <w:t>зарегистрированное</w:t>
      </w:r>
      <w:proofErr w:type="gramEnd"/>
      <w:r w:rsidRPr="00E10B24">
        <w:t xml:space="preserve"> по адресу</w:t>
      </w:r>
    </w:p>
    <w:p w14:paraId="7C2F2F68" w14:textId="77777777" w:rsidR="0086662F" w:rsidRPr="00E10B24" w:rsidRDefault="0086662F" w:rsidP="0086662F">
      <w:pPr>
        <w:tabs>
          <w:tab w:val="left" w:pos="1080"/>
        </w:tabs>
        <w:spacing w:line="240" w:lineRule="auto"/>
        <w:ind w:firstLine="540"/>
      </w:pPr>
    </w:p>
    <w:p w14:paraId="393A9FFE"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918ACD1"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w:t>
      </w:r>
      <w:proofErr w:type="gramStart"/>
      <w:r w:rsidRPr="00E10B24">
        <w:rPr>
          <w:i/>
          <w:sz w:val="20"/>
          <w:szCs w:val="20"/>
        </w:rPr>
        <w:t>место нахождение</w:t>
      </w:r>
      <w:proofErr w:type="gramEnd"/>
      <w:r w:rsidRPr="00E10B24">
        <w:rPr>
          <w:i/>
          <w:sz w:val="20"/>
          <w:szCs w:val="20"/>
        </w:rPr>
        <w:t xml:space="preserve"> Участника закупки)</w:t>
      </w:r>
    </w:p>
    <w:p w14:paraId="62AA83B9" w14:textId="77777777" w:rsidR="0086662F" w:rsidRPr="00E10B24" w:rsidRDefault="0086662F" w:rsidP="0086662F">
      <w:pPr>
        <w:tabs>
          <w:tab w:val="left" w:pos="1080"/>
        </w:tabs>
        <w:spacing w:line="240" w:lineRule="auto"/>
        <w:ind w:firstLine="540"/>
      </w:pPr>
    </w:p>
    <w:p w14:paraId="428C3A15" w14:textId="77777777" w:rsidR="0086662F" w:rsidRPr="00E10B24" w:rsidRDefault="0086662F" w:rsidP="0086662F">
      <w:pPr>
        <w:tabs>
          <w:tab w:val="left" w:pos="1080"/>
        </w:tabs>
        <w:spacing w:line="240" w:lineRule="auto"/>
        <w:ind w:firstLine="540"/>
      </w:pPr>
      <w:r w:rsidRPr="00E10B24">
        <w:t xml:space="preserve">предлагает заключить Договор </w:t>
      </w:r>
      <w:proofErr w:type="gramStart"/>
      <w:r w:rsidRPr="00E10B24">
        <w:t>на</w:t>
      </w:r>
      <w:proofErr w:type="gramEnd"/>
      <w:r w:rsidRPr="00E10B24">
        <w:t>:</w:t>
      </w:r>
    </w:p>
    <w:p w14:paraId="189D045C" w14:textId="77777777" w:rsidR="0086662F" w:rsidRPr="00E10B24" w:rsidRDefault="0086662F" w:rsidP="0086662F">
      <w:pPr>
        <w:tabs>
          <w:tab w:val="left" w:pos="1080"/>
        </w:tabs>
        <w:spacing w:line="240" w:lineRule="auto"/>
        <w:ind w:firstLine="540"/>
      </w:pPr>
    </w:p>
    <w:p w14:paraId="5ABCF0E5"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D72793B"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(наименование закупки, предмет закупки)</w:t>
      </w:r>
    </w:p>
    <w:p w14:paraId="4BA17F76" w14:textId="77777777" w:rsidR="0086662F" w:rsidRPr="00E10B24" w:rsidRDefault="0086662F" w:rsidP="0086662F">
      <w:pPr>
        <w:tabs>
          <w:tab w:val="left" w:pos="1080"/>
        </w:tabs>
        <w:spacing w:line="240" w:lineRule="auto"/>
        <w:ind w:firstLine="540"/>
        <w:rPr>
          <w:i/>
          <w:sz w:val="20"/>
          <w:szCs w:val="20"/>
        </w:rPr>
      </w:pPr>
    </w:p>
    <w:p w14:paraId="0DA3A019" w14:textId="77777777" w:rsidR="0086662F" w:rsidRPr="00E10B24" w:rsidRDefault="0086662F" w:rsidP="0086662F">
      <w:pPr>
        <w:tabs>
          <w:tab w:val="left" w:pos="1080"/>
        </w:tabs>
        <w:spacing w:line="240" w:lineRule="auto"/>
        <w:ind w:firstLine="540"/>
      </w:pPr>
      <w:proofErr w:type="gramStart"/>
      <w:r w:rsidRPr="00E10B24">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10B24">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10B24">
        <w:t>]</w:t>
      </w:r>
      <w:proofErr w:type="gramEnd"/>
    </w:p>
    <w:p w14:paraId="59418478" w14:textId="77777777" w:rsidR="0086662F" w:rsidRPr="00E10B24" w:rsidRDefault="0086662F"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E10B24" w:rsidRPr="009E5A61" w14:paraId="565CACE0" w14:textId="77777777" w:rsidTr="00004C2F">
        <w:trPr>
          <w:cantSplit/>
        </w:trPr>
        <w:tc>
          <w:tcPr>
            <w:tcW w:w="5211" w:type="dxa"/>
          </w:tcPr>
          <w:p w14:paraId="29DFD168" w14:textId="77777777" w:rsidR="00E10B24" w:rsidRDefault="00E10B24" w:rsidP="00004C2F">
            <w:pPr>
              <w:tabs>
                <w:tab w:val="left" w:pos="1080"/>
              </w:tabs>
              <w:ind w:firstLine="540"/>
              <w:rPr>
                <w:szCs w:val="24"/>
              </w:rPr>
            </w:pPr>
          </w:p>
          <w:p w14:paraId="4F2DD88A" w14:textId="77777777" w:rsidR="00E10B24" w:rsidRPr="006C3DD9" w:rsidRDefault="00E10B24" w:rsidP="00004C2F">
            <w:pPr>
              <w:tabs>
                <w:tab w:val="left" w:pos="1080"/>
              </w:tabs>
              <w:ind w:firstLine="540"/>
              <w:rPr>
                <w:szCs w:val="24"/>
              </w:rPr>
            </w:pPr>
            <w:r w:rsidRPr="006C3DD9">
              <w:rPr>
                <w:szCs w:val="24"/>
              </w:rPr>
              <w:t xml:space="preserve">Итоговая стоимость заявки, </w:t>
            </w:r>
          </w:p>
          <w:p w14:paraId="2CD90FB5" w14:textId="77777777" w:rsidR="00E10B24" w:rsidRPr="006C3DD9" w:rsidRDefault="00E10B24" w:rsidP="00004C2F">
            <w:pPr>
              <w:tabs>
                <w:tab w:val="left" w:pos="1080"/>
              </w:tabs>
              <w:ind w:firstLine="540"/>
              <w:rPr>
                <w:szCs w:val="24"/>
              </w:rPr>
            </w:pPr>
            <w:r w:rsidRPr="006C3DD9">
              <w:rPr>
                <w:szCs w:val="24"/>
              </w:rPr>
              <w:t>без НДС, руб.</w:t>
            </w:r>
          </w:p>
        </w:tc>
        <w:tc>
          <w:tcPr>
            <w:tcW w:w="4467" w:type="dxa"/>
          </w:tcPr>
          <w:p w14:paraId="1E3C69F9" w14:textId="77777777" w:rsidR="00E10B24" w:rsidRPr="006C3DD9" w:rsidRDefault="00E10B24" w:rsidP="00004C2F">
            <w:pPr>
              <w:tabs>
                <w:tab w:val="left" w:pos="1080"/>
              </w:tabs>
              <w:ind w:firstLine="61"/>
              <w:rPr>
                <w:szCs w:val="24"/>
              </w:rPr>
            </w:pPr>
          </w:p>
          <w:p w14:paraId="0EBA396C" w14:textId="77777777" w:rsidR="00E10B24" w:rsidRPr="006C3DD9" w:rsidRDefault="00E10B24" w:rsidP="00004C2F">
            <w:pPr>
              <w:tabs>
                <w:tab w:val="left" w:pos="1080"/>
              </w:tabs>
              <w:ind w:firstLine="61"/>
              <w:rPr>
                <w:szCs w:val="24"/>
              </w:rPr>
            </w:pPr>
          </w:p>
          <w:p w14:paraId="19398E0C" w14:textId="77777777" w:rsidR="00E10B24" w:rsidRPr="006C3DD9" w:rsidRDefault="00E10B24" w:rsidP="00004C2F">
            <w:pPr>
              <w:tabs>
                <w:tab w:val="left" w:pos="1080"/>
              </w:tabs>
              <w:ind w:firstLine="61"/>
              <w:rPr>
                <w:szCs w:val="24"/>
              </w:rPr>
            </w:pPr>
            <w:r w:rsidRPr="006C3DD9">
              <w:rPr>
                <w:szCs w:val="24"/>
              </w:rPr>
              <w:t>_______________________________</w:t>
            </w:r>
          </w:p>
          <w:p w14:paraId="500B2379" w14:textId="77777777" w:rsidR="00E10B24" w:rsidRPr="006C3DD9" w:rsidRDefault="00E10B24" w:rsidP="00004C2F">
            <w:pPr>
              <w:tabs>
                <w:tab w:val="left" w:pos="1080"/>
              </w:tabs>
              <w:ind w:firstLine="0"/>
              <w:rPr>
                <w:szCs w:val="24"/>
              </w:rPr>
            </w:pPr>
            <w:r w:rsidRPr="006C3DD9">
              <w:rPr>
                <w:szCs w:val="24"/>
              </w:rPr>
              <w:t>(итоговая стоимость, рублей, без НДС)</w:t>
            </w:r>
          </w:p>
        </w:tc>
      </w:tr>
      <w:tr w:rsidR="00E10B24" w:rsidRPr="009E5A61" w14:paraId="41CFE52B" w14:textId="77777777" w:rsidTr="00004C2F">
        <w:trPr>
          <w:cantSplit/>
        </w:trPr>
        <w:tc>
          <w:tcPr>
            <w:tcW w:w="5211" w:type="dxa"/>
          </w:tcPr>
          <w:p w14:paraId="3C60F800" w14:textId="77777777" w:rsidR="00E10B24" w:rsidRPr="006C3DD9" w:rsidRDefault="00E10B24" w:rsidP="00004C2F">
            <w:pPr>
              <w:tabs>
                <w:tab w:val="left" w:pos="1080"/>
              </w:tabs>
              <w:ind w:firstLine="540"/>
              <w:rPr>
                <w:szCs w:val="24"/>
              </w:rPr>
            </w:pPr>
            <w:r w:rsidRPr="006C3DD9">
              <w:rPr>
                <w:szCs w:val="24"/>
              </w:rPr>
              <w:t>кроме того НДС, руб.</w:t>
            </w:r>
          </w:p>
        </w:tc>
        <w:tc>
          <w:tcPr>
            <w:tcW w:w="4467" w:type="dxa"/>
          </w:tcPr>
          <w:p w14:paraId="6F16DDAE" w14:textId="77777777" w:rsidR="00E10B24" w:rsidRPr="006C3DD9" w:rsidRDefault="00E10B24" w:rsidP="00004C2F">
            <w:pPr>
              <w:tabs>
                <w:tab w:val="left" w:pos="1080"/>
              </w:tabs>
              <w:ind w:firstLine="0"/>
              <w:rPr>
                <w:szCs w:val="24"/>
              </w:rPr>
            </w:pPr>
            <w:r w:rsidRPr="006C3DD9">
              <w:rPr>
                <w:szCs w:val="24"/>
              </w:rPr>
              <w:t>_______________________________</w:t>
            </w:r>
          </w:p>
          <w:p w14:paraId="5B435991" w14:textId="77777777" w:rsidR="00E10B24" w:rsidRPr="006C3DD9" w:rsidRDefault="00E10B24" w:rsidP="00004C2F">
            <w:pPr>
              <w:tabs>
                <w:tab w:val="left" w:pos="1080"/>
              </w:tabs>
              <w:ind w:firstLine="0"/>
              <w:rPr>
                <w:szCs w:val="24"/>
              </w:rPr>
            </w:pPr>
            <w:r w:rsidRPr="006C3DD9">
              <w:rPr>
                <w:szCs w:val="24"/>
              </w:rPr>
              <w:t>(НДС по итоговой стоимости, рублей)</w:t>
            </w:r>
          </w:p>
        </w:tc>
      </w:tr>
      <w:tr w:rsidR="00E10B24" w:rsidRPr="009E5A61" w14:paraId="25BF6D0D" w14:textId="77777777" w:rsidTr="00004C2F">
        <w:trPr>
          <w:cantSplit/>
        </w:trPr>
        <w:tc>
          <w:tcPr>
            <w:tcW w:w="5211" w:type="dxa"/>
          </w:tcPr>
          <w:p w14:paraId="5F978620" w14:textId="77777777" w:rsidR="00E10B24" w:rsidRPr="006C3DD9" w:rsidRDefault="00E10B24" w:rsidP="00004C2F">
            <w:pPr>
              <w:tabs>
                <w:tab w:val="left" w:pos="1080"/>
              </w:tabs>
              <w:ind w:firstLine="540"/>
              <w:rPr>
                <w:szCs w:val="24"/>
              </w:rPr>
            </w:pPr>
            <w:r w:rsidRPr="006C3DD9">
              <w:rPr>
                <w:szCs w:val="24"/>
              </w:rPr>
              <w:t>Итого,</w:t>
            </w:r>
          </w:p>
          <w:p w14:paraId="53015BDB" w14:textId="77777777" w:rsidR="00E10B24" w:rsidRPr="006C3DD9" w:rsidRDefault="00E10B24" w:rsidP="00004C2F">
            <w:pPr>
              <w:tabs>
                <w:tab w:val="left" w:pos="1080"/>
              </w:tabs>
              <w:ind w:firstLine="540"/>
              <w:rPr>
                <w:szCs w:val="24"/>
              </w:rPr>
            </w:pPr>
            <w:r w:rsidRPr="006C3DD9">
              <w:rPr>
                <w:szCs w:val="24"/>
              </w:rPr>
              <w:t>стоимость заявки с НДС, руб.</w:t>
            </w:r>
          </w:p>
        </w:tc>
        <w:tc>
          <w:tcPr>
            <w:tcW w:w="4467" w:type="dxa"/>
          </w:tcPr>
          <w:p w14:paraId="762DBF6A" w14:textId="77777777" w:rsidR="00E10B24" w:rsidRPr="006C3DD9" w:rsidRDefault="00E10B24" w:rsidP="00004C2F">
            <w:pPr>
              <w:tabs>
                <w:tab w:val="left" w:pos="1080"/>
              </w:tabs>
              <w:ind w:firstLine="0"/>
              <w:rPr>
                <w:szCs w:val="24"/>
              </w:rPr>
            </w:pPr>
          </w:p>
          <w:p w14:paraId="54154410" w14:textId="77777777" w:rsidR="00E10B24" w:rsidRPr="006C3DD9" w:rsidRDefault="00E10B24" w:rsidP="00004C2F">
            <w:pPr>
              <w:tabs>
                <w:tab w:val="left" w:pos="1080"/>
              </w:tabs>
              <w:ind w:firstLine="0"/>
              <w:rPr>
                <w:szCs w:val="24"/>
              </w:rPr>
            </w:pPr>
            <w:r w:rsidRPr="006C3DD9">
              <w:rPr>
                <w:szCs w:val="24"/>
              </w:rPr>
              <w:t>__________________________________</w:t>
            </w:r>
          </w:p>
          <w:p w14:paraId="4EE0EBB5" w14:textId="77777777" w:rsidR="00E10B24" w:rsidRPr="006C3DD9" w:rsidRDefault="00E10B24" w:rsidP="00004C2F">
            <w:pPr>
              <w:tabs>
                <w:tab w:val="left" w:pos="1080"/>
              </w:tabs>
              <w:ind w:firstLine="61"/>
              <w:rPr>
                <w:szCs w:val="24"/>
              </w:rPr>
            </w:pPr>
            <w:r w:rsidRPr="006C3DD9">
              <w:rPr>
                <w:szCs w:val="24"/>
              </w:rPr>
              <w:t>(полная итоговая стоимость, рублей, с НДС)</w:t>
            </w:r>
          </w:p>
        </w:tc>
      </w:tr>
    </w:tbl>
    <w:p w14:paraId="75BF0240" w14:textId="77777777" w:rsidR="003B6924" w:rsidRPr="00E10B24" w:rsidRDefault="003B6924" w:rsidP="003B6924">
      <w:pPr>
        <w:tabs>
          <w:tab w:val="left" w:pos="1080"/>
        </w:tabs>
        <w:spacing w:line="240" w:lineRule="auto"/>
        <w:ind w:firstLine="0"/>
      </w:pPr>
    </w:p>
    <w:p w14:paraId="219D0E52" w14:textId="77777777" w:rsidR="0086662F" w:rsidRPr="00E10B24" w:rsidRDefault="0086662F" w:rsidP="0086662F">
      <w:pPr>
        <w:tabs>
          <w:tab w:val="left" w:pos="1080"/>
        </w:tabs>
        <w:spacing w:line="240" w:lineRule="auto"/>
        <w:ind w:firstLine="540"/>
      </w:pPr>
      <w:r w:rsidRPr="00E10B24">
        <w:t>Срок выполнения поставок (работ, услуг) [</w:t>
      </w:r>
      <w:r w:rsidRPr="00E10B24">
        <w:rPr>
          <w:b/>
          <w:bCs w:val="0"/>
          <w:i/>
          <w:iCs/>
          <w:shd w:val="clear" w:color="auto" w:fill="FFFF99"/>
        </w:rPr>
        <w:t xml:space="preserve">оставить </w:t>
      </w:r>
      <w:proofErr w:type="gramStart"/>
      <w:r w:rsidRPr="00E10B24">
        <w:rPr>
          <w:b/>
          <w:bCs w:val="0"/>
          <w:i/>
          <w:iCs/>
          <w:shd w:val="clear" w:color="auto" w:fill="FFFF99"/>
        </w:rPr>
        <w:t>нужное</w:t>
      </w:r>
      <w:proofErr w:type="gramEnd"/>
      <w:r w:rsidRPr="00E10B24">
        <w:t xml:space="preserve">]: </w:t>
      </w:r>
    </w:p>
    <w:p w14:paraId="5317ADF7" w14:textId="1B009261" w:rsidR="0086662F" w:rsidRPr="00E10B24" w:rsidRDefault="0086662F" w:rsidP="0086662F">
      <w:pPr>
        <w:tabs>
          <w:tab w:val="left" w:pos="1080"/>
        </w:tabs>
        <w:spacing w:line="240" w:lineRule="auto"/>
        <w:ind w:firstLine="540"/>
      </w:pPr>
      <w:r w:rsidRPr="00E10B24">
        <w:t xml:space="preserve">Условия </w:t>
      </w:r>
      <w:r w:rsidR="00DB73BA" w:rsidRPr="00E10B24">
        <w:t xml:space="preserve">и сроки </w:t>
      </w:r>
      <w:r w:rsidRPr="00E10B24">
        <w:t>оплаты: ________________________________________.</w:t>
      </w:r>
    </w:p>
    <w:p w14:paraId="4E79CC4C" w14:textId="77777777" w:rsidR="0086662F" w:rsidRPr="00E10B24" w:rsidRDefault="0086662F" w:rsidP="0086662F">
      <w:pPr>
        <w:tabs>
          <w:tab w:val="left" w:pos="1080"/>
        </w:tabs>
        <w:spacing w:line="240" w:lineRule="auto"/>
        <w:ind w:firstLine="540"/>
      </w:pPr>
      <w:r w:rsidRPr="00E10B24">
        <w:t>Настоящая заявка имеет правовой статус оферты и действует до «____»____________________ года.</w:t>
      </w:r>
    </w:p>
    <w:p w14:paraId="319F6B35" w14:textId="77777777" w:rsidR="0086662F" w:rsidRPr="00E10B24" w:rsidRDefault="0086662F" w:rsidP="0086662F">
      <w:pPr>
        <w:tabs>
          <w:tab w:val="left" w:pos="1080"/>
        </w:tabs>
        <w:spacing w:line="240" w:lineRule="auto"/>
        <w:ind w:firstLine="540"/>
      </w:pPr>
    </w:p>
    <w:p w14:paraId="4BE0A3CC" w14:textId="77777777" w:rsidR="0086662F" w:rsidRPr="00E10B24" w:rsidRDefault="0086662F" w:rsidP="0086662F">
      <w:pPr>
        <w:tabs>
          <w:tab w:val="left" w:pos="1080"/>
        </w:tabs>
        <w:spacing w:line="240" w:lineRule="auto"/>
        <w:ind w:firstLine="540"/>
      </w:pPr>
      <w:r w:rsidRPr="00E10B24">
        <w:t>Данная Заявка подается с пониманием того, что:</w:t>
      </w:r>
    </w:p>
    <w:p w14:paraId="03F8B742" w14:textId="77777777" w:rsidR="0086662F" w:rsidRPr="00E10B24" w:rsidRDefault="0086662F" w:rsidP="0086662F">
      <w:pPr>
        <w:tabs>
          <w:tab w:val="left" w:pos="1080"/>
        </w:tabs>
        <w:spacing w:line="240" w:lineRule="auto"/>
        <w:ind w:firstLine="540"/>
      </w:pPr>
      <w:r w:rsidRPr="00E10B24">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10B24" w:rsidRDefault="0086662F" w:rsidP="0086662F">
      <w:pPr>
        <w:tabs>
          <w:tab w:val="left" w:pos="1080"/>
        </w:tabs>
        <w:spacing w:line="240" w:lineRule="auto"/>
        <w:ind w:firstLine="540"/>
      </w:pPr>
      <w:r w:rsidRPr="00E10B24">
        <w:t>вы оставляете за собой право:</w:t>
      </w:r>
    </w:p>
    <w:p w14:paraId="1330FD0A"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заявки с ценами, превышающими начальную (максимальную) цену договора (цену лота);</w:t>
      </w:r>
    </w:p>
    <w:p w14:paraId="5968294B" w14:textId="77777777" w:rsidR="0086662F" w:rsidRPr="00E10B24" w:rsidRDefault="0086662F" w:rsidP="00BC7712">
      <w:pPr>
        <w:widowControl w:val="0"/>
        <w:numPr>
          <w:ilvl w:val="0"/>
          <w:numId w:val="42"/>
        </w:numPr>
        <w:tabs>
          <w:tab w:val="left" w:pos="1080"/>
        </w:tabs>
        <w:suppressAutoHyphens w:val="0"/>
        <w:spacing w:line="240" w:lineRule="auto"/>
      </w:pPr>
      <w:r w:rsidRPr="00E10B24">
        <w:t>принять или отклонить любую заявку в соответствии с условиями документации о закупке;</w:t>
      </w:r>
    </w:p>
    <w:p w14:paraId="0C051916"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все заявки.</w:t>
      </w:r>
    </w:p>
    <w:p w14:paraId="3AA0179E" w14:textId="77777777" w:rsidR="0086662F" w:rsidRPr="00E10B24" w:rsidRDefault="0086662F" w:rsidP="0086662F">
      <w:pPr>
        <w:tabs>
          <w:tab w:val="left" w:pos="1080"/>
        </w:tabs>
        <w:spacing w:line="240" w:lineRule="auto"/>
        <w:ind w:firstLine="540"/>
      </w:pPr>
      <w:r w:rsidRPr="00E10B24">
        <w:t>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10B24" w:rsidRDefault="0086662F" w:rsidP="00BC7712">
      <w:pPr>
        <w:widowControl w:val="0"/>
        <w:numPr>
          <w:ilvl w:val="0"/>
          <w:numId w:val="43"/>
        </w:numPr>
        <w:tabs>
          <w:tab w:val="left" w:pos="1080"/>
        </w:tabs>
        <w:suppressAutoHyphens w:val="0"/>
        <w:spacing w:line="240" w:lineRule="auto"/>
      </w:pPr>
      <w:r w:rsidRPr="00E10B24">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10B24" w:rsidRDefault="0086662F" w:rsidP="00BC7712">
      <w:pPr>
        <w:widowControl w:val="0"/>
        <w:numPr>
          <w:ilvl w:val="0"/>
          <w:numId w:val="43"/>
        </w:numPr>
        <w:tabs>
          <w:tab w:val="left" w:pos="1080"/>
        </w:tabs>
        <w:suppressAutoHyphens w:val="0"/>
        <w:spacing w:line="240" w:lineRule="auto"/>
      </w:pPr>
      <w:r w:rsidRPr="00E10B24">
        <w:t>предоставлять достоверные и неискаженные документы, сведения и/или информацию, приведенные в составе Заявки;</w:t>
      </w:r>
    </w:p>
    <w:p w14:paraId="14B88A77" w14:textId="77777777" w:rsidR="0086662F" w:rsidRPr="00E10B24" w:rsidRDefault="0086662F" w:rsidP="00BC7712">
      <w:pPr>
        <w:widowControl w:val="0"/>
        <w:numPr>
          <w:ilvl w:val="0"/>
          <w:numId w:val="43"/>
        </w:numPr>
        <w:tabs>
          <w:tab w:val="left" w:pos="1080"/>
        </w:tabs>
        <w:suppressAutoHyphens w:val="0"/>
        <w:spacing w:line="240" w:lineRule="auto"/>
      </w:pPr>
      <w:proofErr w:type="gramStart"/>
      <w:r w:rsidRPr="00E10B24">
        <w:t>заключить договор в установленном в документации о закупке порядке, в случае признания ____________________(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10B24" w:rsidRDefault="0086662F" w:rsidP="0086662F">
      <w:pPr>
        <w:widowControl w:val="0"/>
        <w:tabs>
          <w:tab w:val="left" w:pos="1080"/>
        </w:tabs>
        <w:spacing w:line="240" w:lineRule="auto"/>
        <w:ind w:left="1260"/>
      </w:pPr>
    </w:p>
    <w:p w14:paraId="74EE022A" w14:textId="77777777" w:rsidR="0086662F" w:rsidRPr="00E10B24" w:rsidRDefault="0086662F" w:rsidP="0086662F">
      <w:pPr>
        <w:tabs>
          <w:tab w:val="left" w:pos="1080"/>
        </w:tabs>
        <w:spacing w:line="240" w:lineRule="auto"/>
        <w:ind w:firstLine="540"/>
      </w:pPr>
      <w:r w:rsidRPr="00E10B24">
        <w:t>Я, нижеподписавшийся, настоящим удостоверяю, что на момент подписания настоящей заявки ______________ (</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полностью удовлетворяет требованиям к Участникам закупки и в частности:</w:t>
      </w:r>
    </w:p>
    <w:p w14:paraId="69D60E73"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является полностью правоспособным;</w:t>
      </w:r>
    </w:p>
    <w:p w14:paraId="53F54218"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10B24">
        <w:t>является полностью дееспособным [</w:t>
      </w:r>
      <w:r w:rsidRPr="00E10B24">
        <w:rPr>
          <w:b/>
          <w:bCs w:val="0"/>
          <w:i/>
          <w:iCs/>
          <w:shd w:val="clear" w:color="auto" w:fill="FFFF99"/>
        </w:rPr>
        <w:t>заполняется физическим лицом, подающим Заявку на участие в закупочной процедуре.</w:t>
      </w:r>
      <w:proofErr w:type="gramEnd"/>
      <w:r w:rsidRPr="00E10B24">
        <w:rPr>
          <w:b/>
          <w:bCs w:val="0"/>
          <w:i/>
          <w:iCs/>
          <w:shd w:val="clear" w:color="auto" w:fill="FFFF99"/>
        </w:rPr>
        <w:t xml:space="preserve"> </w:t>
      </w:r>
      <w:proofErr w:type="gramStart"/>
      <w:r w:rsidRPr="00E10B24">
        <w:rPr>
          <w:b/>
          <w:bCs w:val="0"/>
          <w:i/>
          <w:iCs/>
          <w:shd w:val="clear" w:color="auto" w:fill="FFFF99"/>
        </w:rPr>
        <w:t>При подготовке Заявки юридическим лицом – данная формулировка подлежит удалению]</w:t>
      </w:r>
      <w:r w:rsidRPr="00E10B24">
        <w:t>;</w:t>
      </w:r>
      <w:proofErr w:type="gramEnd"/>
    </w:p>
    <w:p w14:paraId="02F57747"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10B24">
        <w:t>не находится в процессе ликвидации, не имеет вступившего в силу решения арбитражного суда о признании ________________________(</w:t>
      </w:r>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банкротом и об открытии конкурсного производства, на имущество ________________________(</w:t>
      </w:r>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в части существенной для исполнения договора, не наложен арест, экономическая деятельность</w:t>
      </w:r>
      <w:proofErr w:type="gramEnd"/>
      <w:r w:rsidRPr="00E10B24">
        <w:t xml:space="preserve"> ________________________(</w:t>
      </w:r>
      <w:proofErr w:type="gramStart"/>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не приостановлена.</w:t>
      </w:r>
      <w:proofErr w:type="gramEnd"/>
    </w:p>
    <w:p w14:paraId="2745F665" w14:textId="77777777" w:rsidR="0086662F" w:rsidRPr="00E10B24" w:rsidRDefault="0086662F" w:rsidP="0086662F">
      <w:pPr>
        <w:widowControl w:val="0"/>
        <w:tabs>
          <w:tab w:val="left" w:pos="1080"/>
        </w:tabs>
        <w:spacing w:line="240" w:lineRule="auto"/>
        <w:ind w:left="1260"/>
      </w:pPr>
    </w:p>
    <w:p w14:paraId="420A3E82" w14:textId="77777777" w:rsidR="0086662F" w:rsidRPr="00E10B24" w:rsidRDefault="0086662F" w:rsidP="0086662F">
      <w:pPr>
        <w:tabs>
          <w:tab w:val="left" w:pos="1080"/>
        </w:tabs>
        <w:spacing w:line="240" w:lineRule="auto"/>
        <w:ind w:firstLine="540"/>
      </w:pPr>
      <w:r w:rsidRPr="00E10B24">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10B24"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 xml:space="preserve">№ </w:t>
            </w:r>
            <w:proofErr w:type="gramStart"/>
            <w:r w:rsidRPr="00E10B24">
              <w:rPr>
                <w:sz w:val="20"/>
                <w:szCs w:val="20"/>
              </w:rPr>
              <w:t>п</w:t>
            </w:r>
            <w:proofErr w:type="gramEnd"/>
            <w:r w:rsidRPr="00E10B24">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p w14:paraId="667DA5A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Число страниц</w:t>
            </w:r>
          </w:p>
        </w:tc>
      </w:tr>
      <w:tr w:rsidR="0086662F" w:rsidRPr="00E10B24"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lastRenderedPageBreak/>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10B24"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10B24" w:rsidRDefault="0086662F" w:rsidP="0086662F">
            <w:pPr>
              <w:tabs>
                <w:tab w:val="left" w:pos="1080"/>
              </w:tabs>
              <w:spacing w:line="240" w:lineRule="auto"/>
              <w:ind w:firstLine="0"/>
              <w:jc w:val="center"/>
              <w:rPr>
                <w:sz w:val="20"/>
                <w:szCs w:val="20"/>
              </w:rPr>
            </w:pPr>
          </w:p>
        </w:tc>
      </w:tr>
    </w:tbl>
    <w:p w14:paraId="0AAAAC96" w14:textId="77777777" w:rsidR="0086662F" w:rsidRPr="00E10B24"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10B24" w14:paraId="0E214221" w14:textId="77777777" w:rsidTr="0086662F">
        <w:tc>
          <w:tcPr>
            <w:tcW w:w="3960" w:type="dxa"/>
            <w:tcBorders>
              <w:top w:val="nil"/>
              <w:left w:val="nil"/>
              <w:bottom w:val="single" w:sz="4" w:space="0" w:color="auto"/>
              <w:right w:val="nil"/>
            </w:tcBorders>
          </w:tcPr>
          <w:p w14:paraId="50ABB19C" w14:textId="77777777" w:rsidR="0086662F" w:rsidRPr="00E10B24" w:rsidRDefault="0086662F" w:rsidP="0086662F">
            <w:pPr>
              <w:tabs>
                <w:tab w:val="left" w:pos="1080"/>
              </w:tabs>
              <w:spacing w:line="240" w:lineRule="auto"/>
              <w:ind w:firstLine="540"/>
              <w:rPr>
                <w:sz w:val="20"/>
                <w:szCs w:val="20"/>
              </w:rPr>
            </w:pPr>
          </w:p>
        </w:tc>
        <w:tc>
          <w:tcPr>
            <w:tcW w:w="860" w:type="dxa"/>
          </w:tcPr>
          <w:p w14:paraId="65C99393" w14:textId="77777777" w:rsidR="0086662F" w:rsidRPr="00E10B24"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10B24" w:rsidRDefault="0086662F" w:rsidP="0086662F">
            <w:pPr>
              <w:tabs>
                <w:tab w:val="left" w:pos="1080"/>
              </w:tabs>
              <w:spacing w:line="240" w:lineRule="auto"/>
              <w:ind w:firstLine="540"/>
              <w:rPr>
                <w:sz w:val="20"/>
                <w:szCs w:val="20"/>
              </w:rPr>
            </w:pPr>
          </w:p>
        </w:tc>
      </w:tr>
      <w:tr w:rsidR="0086662F" w:rsidRPr="00E10B24" w14:paraId="2CF00B3D" w14:textId="77777777" w:rsidTr="0086662F">
        <w:tc>
          <w:tcPr>
            <w:tcW w:w="3960" w:type="dxa"/>
            <w:tcBorders>
              <w:top w:val="single" w:sz="4" w:space="0" w:color="auto"/>
              <w:left w:val="nil"/>
              <w:bottom w:val="nil"/>
              <w:right w:val="nil"/>
            </w:tcBorders>
            <w:hideMark/>
          </w:tcPr>
          <w:p w14:paraId="2CF2A9CF" w14:textId="77777777" w:rsidR="0086662F" w:rsidRPr="00E10B24" w:rsidRDefault="0086662F" w:rsidP="0086662F">
            <w:pPr>
              <w:tabs>
                <w:tab w:val="left" w:pos="1080"/>
              </w:tabs>
              <w:spacing w:line="240" w:lineRule="auto"/>
              <w:rPr>
                <w:sz w:val="20"/>
                <w:szCs w:val="20"/>
              </w:rPr>
            </w:pPr>
            <w:r w:rsidRPr="00E10B24">
              <w:rPr>
                <w:sz w:val="20"/>
                <w:szCs w:val="20"/>
              </w:rPr>
              <w:t>(подпись уполномоченного представителя)</w:t>
            </w:r>
          </w:p>
        </w:tc>
        <w:tc>
          <w:tcPr>
            <w:tcW w:w="860" w:type="dxa"/>
          </w:tcPr>
          <w:p w14:paraId="7469238E" w14:textId="77777777" w:rsidR="0086662F" w:rsidRPr="00E10B24"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10B24" w:rsidRDefault="0086662F" w:rsidP="0086662F">
            <w:pPr>
              <w:tabs>
                <w:tab w:val="left" w:pos="1080"/>
              </w:tabs>
              <w:spacing w:line="240" w:lineRule="auto"/>
              <w:rPr>
                <w:sz w:val="20"/>
                <w:szCs w:val="20"/>
              </w:rPr>
            </w:pPr>
            <w:r w:rsidRPr="00E10B24">
              <w:rPr>
                <w:sz w:val="20"/>
                <w:szCs w:val="20"/>
              </w:rPr>
              <w:t xml:space="preserve">(фамилия, имя, отчество </w:t>
            </w:r>
            <w:proofErr w:type="gramStart"/>
            <w:r w:rsidRPr="00E10B24">
              <w:rPr>
                <w:sz w:val="20"/>
                <w:szCs w:val="20"/>
              </w:rPr>
              <w:t>подписавшего</w:t>
            </w:r>
            <w:proofErr w:type="gramEnd"/>
            <w:r w:rsidRPr="00E10B24">
              <w:rPr>
                <w:sz w:val="20"/>
                <w:szCs w:val="20"/>
              </w:rPr>
              <w:t>, должность)</w:t>
            </w:r>
          </w:p>
        </w:tc>
      </w:tr>
    </w:tbl>
    <w:p w14:paraId="0FEBDFB5" w14:textId="77777777" w:rsidR="0086662F" w:rsidRPr="00E10B24" w:rsidRDefault="0086662F" w:rsidP="0086662F">
      <w:pPr>
        <w:tabs>
          <w:tab w:val="left" w:pos="1080"/>
        </w:tabs>
        <w:spacing w:line="240" w:lineRule="auto"/>
        <w:ind w:firstLine="540"/>
      </w:pPr>
    </w:p>
    <w:p w14:paraId="66F1D8BD" w14:textId="77777777" w:rsidR="0086662F" w:rsidRPr="00E10B24" w:rsidRDefault="0086662F" w:rsidP="0086662F">
      <w:pPr>
        <w:tabs>
          <w:tab w:val="left" w:pos="1080"/>
        </w:tabs>
        <w:spacing w:line="240" w:lineRule="auto"/>
        <w:ind w:firstLine="540"/>
        <w:rPr>
          <w:b/>
        </w:rPr>
      </w:pPr>
      <w:r w:rsidRPr="00E10B24">
        <w:rPr>
          <w:b/>
        </w:rPr>
        <w:t>М.П.</w:t>
      </w:r>
    </w:p>
    <w:p w14:paraId="6714B2C5" w14:textId="77777777" w:rsidR="0086662F" w:rsidRPr="00E10B24" w:rsidRDefault="0086662F" w:rsidP="0086662F">
      <w:pPr>
        <w:tabs>
          <w:tab w:val="left" w:pos="1080"/>
        </w:tabs>
        <w:spacing w:line="240" w:lineRule="auto"/>
        <w:ind w:firstLine="0"/>
        <w:rPr>
          <w:b/>
          <w:sz w:val="20"/>
          <w:szCs w:val="20"/>
        </w:rPr>
      </w:pPr>
      <w:r w:rsidRPr="00E10B24">
        <w:rPr>
          <w:b/>
          <w:sz w:val="20"/>
          <w:szCs w:val="20"/>
        </w:rPr>
        <w:t>Инструкции по заполнению</w:t>
      </w:r>
    </w:p>
    <w:p w14:paraId="201B2B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Данные инструкции не следует воспроизводить в документах, подготовленных Участником.</w:t>
      </w:r>
    </w:p>
    <w:p w14:paraId="4D60919C"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10B24">
        <w:rPr>
          <w:sz w:val="20"/>
          <w:szCs w:val="20"/>
        </w:rPr>
        <w:t>,</w:t>
      </w:r>
      <w:proofErr w:type="gramEnd"/>
      <w:r w:rsidRPr="00E10B24">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10B24">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10B24">
        <w:rPr>
          <w:sz w:val="20"/>
          <w:szCs w:val="20"/>
        </w:rPr>
        <w:t>ХХХ</w:t>
      </w:r>
      <w:proofErr w:type="spellEnd"/>
      <w:r w:rsidRPr="00E10B24">
        <w:rPr>
          <w:sz w:val="20"/>
          <w:szCs w:val="20"/>
        </w:rPr>
        <w:t> ХХХ</w:t>
      </w:r>
      <w:proofErr w:type="gramStart"/>
      <w:r w:rsidRPr="00E10B24">
        <w:rPr>
          <w:sz w:val="20"/>
          <w:szCs w:val="20"/>
        </w:rPr>
        <w:t>,Х</w:t>
      </w:r>
      <w:proofErr w:type="gramEnd"/>
      <w:r w:rsidRPr="00E10B24">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10B24">
        <w:rPr>
          <w:b/>
          <w:bCs w:val="0"/>
          <w:snapToGrid w:val="0"/>
          <w:sz w:val="24"/>
          <w:szCs w:val="24"/>
        </w:rPr>
        <w:t>Сводная таблица стоимости работ, товаров, услуг</w:t>
      </w:r>
    </w:p>
    <w:p w14:paraId="667A9FB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10B24">
        <w:rPr>
          <w:bCs w:val="0"/>
          <w:snapToGrid w:val="0"/>
          <w:sz w:val="24"/>
          <w:szCs w:val="24"/>
        </w:rPr>
        <w:t>Наименование и адрес участника: _________________________________</w:t>
      </w:r>
    </w:p>
    <w:p w14:paraId="094E7D2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10B24">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10B24">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E10B24" w:rsidRPr="00E10B24" w14:paraId="395886CC" w14:textId="77777777" w:rsidTr="00E10B24">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  </w:t>
            </w:r>
            <w:proofErr w:type="gramStart"/>
            <w:r w:rsidRPr="00E10B24">
              <w:rPr>
                <w:b/>
                <w:bCs w:val="0"/>
                <w:i/>
                <w:snapToGrid w:val="0"/>
                <w:sz w:val="20"/>
                <w:szCs w:val="20"/>
              </w:rPr>
              <w:t>п</w:t>
            </w:r>
            <w:proofErr w:type="gramEnd"/>
            <w:r w:rsidRPr="00E10B24">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10B24" w:rsidRPr="00E10B24" w:rsidRDefault="00E10B24"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E10B24">
              <w:rPr>
                <w:b/>
                <w:bCs w:val="0"/>
                <w:i/>
                <w:snapToGrid w:val="0"/>
                <w:sz w:val="20"/>
                <w:szCs w:val="20"/>
              </w:rPr>
              <w:t>услуг-страна</w:t>
            </w:r>
            <w:proofErr w:type="gramEnd"/>
            <w:r w:rsidRPr="00E10B24">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Единицы</w:t>
            </w:r>
            <w:r w:rsidRPr="00E10B24">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НДС, 18%, </w:t>
            </w:r>
            <w:proofErr w:type="spellStart"/>
            <w:r w:rsidRPr="00E10B24">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с НДС</w:t>
            </w:r>
          </w:p>
        </w:tc>
      </w:tr>
      <w:tr w:rsidR="00E10B24" w:rsidRPr="00E10B24" w14:paraId="5DA2B70D"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9</w:t>
            </w:r>
          </w:p>
        </w:tc>
      </w:tr>
      <w:tr w:rsidR="00E10B24" w:rsidRPr="00E10B24" w14:paraId="067F9F9E" w14:textId="77777777" w:rsidTr="00E10B24">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10B24" w:rsidRPr="00E10B24" w14:paraId="2C6DA3A9"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r>
    </w:tbl>
    <w:p w14:paraId="052C442B" w14:textId="77777777" w:rsidR="00E86C33" w:rsidRPr="00E10B24"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10B24">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10B24">
        <w:rPr>
          <w:bCs w:val="0"/>
          <w:i/>
          <w:snapToGrid w:val="0"/>
          <w:sz w:val="24"/>
          <w:szCs w:val="24"/>
        </w:rPr>
        <w:t xml:space="preserve"> </w:t>
      </w:r>
      <w:proofErr w:type="gramStart"/>
      <w:r w:rsidRPr="00E10B24">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10B24">
        <w:rPr>
          <w:b/>
          <w:bCs w:val="0"/>
          <w:i/>
          <w:snapToGrid w:val="0"/>
          <w:sz w:val="24"/>
          <w:szCs w:val="24"/>
          <w:vertAlign w:val="superscript"/>
        </w:rPr>
        <w:t xml:space="preserve"> стоимость заявки/предложения.*</w:t>
      </w:r>
    </w:p>
    <w:p w14:paraId="0E3FDAD3"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w:t>
      </w:r>
    </w:p>
    <w:p w14:paraId="42BA82C8"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                                     (подпись, М.П.)</w:t>
      </w:r>
    </w:p>
    <w:p w14:paraId="0837F9FE"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____________________________________</w:t>
      </w:r>
    </w:p>
    <w:p w14:paraId="667E35C0"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(фамилия, имя, отчество </w:t>
      </w:r>
      <w:proofErr w:type="gramStart"/>
      <w:r w:rsidRPr="00E10B24">
        <w:rPr>
          <w:bCs w:val="0"/>
          <w:snapToGrid w:val="0"/>
          <w:sz w:val="24"/>
          <w:szCs w:val="24"/>
          <w:vertAlign w:val="superscript"/>
        </w:rPr>
        <w:t>подписавшего</w:t>
      </w:r>
      <w:proofErr w:type="gramEnd"/>
      <w:r w:rsidRPr="00E10B24">
        <w:rPr>
          <w:bCs w:val="0"/>
          <w:snapToGrid w:val="0"/>
          <w:sz w:val="24"/>
          <w:szCs w:val="24"/>
          <w:vertAlign w:val="superscript"/>
        </w:rPr>
        <w:t>, должность)</w:t>
      </w:r>
    </w:p>
    <w:p w14:paraId="12E0F499"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конец формы</w:t>
      </w:r>
    </w:p>
    <w:p w14:paraId="354DCF3E" w14:textId="77777777" w:rsidR="00E86C33" w:rsidRPr="00E10B24" w:rsidRDefault="00E86C33" w:rsidP="00E86C33">
      <w:pPr>
        <w:rPr>
          <w:bCs w:val="0"/>
          <w:sz w:val="20"/>
          <w:szCs w:val="20"/>
        </w:rPr>
      </w:pPr>
    </w:p>
    <w:p w14:paraId="05143CB1" w14:textId="77777777" w:rsidR="00E86C33" w:rsidRPr="00E10B24"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Инструкции по заполнению</w:t>
      </w:r>
    </w:p>
    <w:p w14:paraId="74690A7E"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Участник указывает свое фирменное наименование (в </w:t>
      </w:r>
      <w:proofErr w:type="spellStart"/>
      <w:r w:rsidRPr="00E10B24">
        <w:rPr>
          <w:bCs w:val="0"/>
          <w:snapToGrid w:val="0"/>
          <w:sz w:val="20"/>
          <w:szCs w:val="20"/>
        </w:rPr>
        <w:t>т.ч</w:t>
      </w:r>
      <w:proofErr w:type="spellEnd"/>
      <w:r w:rsidRPr="00E10B24">
        <w:rPr>
          <w:bCs w:val="0"/>
          <w:snapToGrid w:val="0"/>
          <w:sz w:val="20"/>
          <w:szCs w:val="20"/>
        </w:rPr>
        <w:t>. организационно-правовую форму) и свой адрес.</w:t>
      </w:r>
    </w:p>
    <w:p w14:paraId="1B5B104F"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E10B24">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Помимо </w:t>
      </w:r>
      <w:proofErr w:type="gramStart"/>
      <w:r w:rsidRPr="00E10B24">
        <w:rPr>
          <w:bCs w:val="0"/>
          <w:snapToGrid w:val="0"/>
          <w:sz w:val="20"/>
          <w:szCs w:val="20"/>
        </w:rPr>
        <w:t>скан-копии</w:t>
      </w:r>
      <w:proofErr w:type="gramEnd"/>
      <w:r w:rsidRPr="00E10B24">
        <w:rPr>
          <w:bCs w:val="0"/>
          <w:snapToGrid w:val="0"/>
          <w:sz w:val="20"/>
          <w:szCs w:val="20"/>
        </w:rPr>
        <w:t xml:space="preserve"> необходимо приложить в формате </w:t>
      </w:r>
      <w:proofErr w:type="spellStart"/>
      <w:r w:rsidRPr="00E10B24">
        <w:rPr>
          <w:bCs w:val="0"/>
          <w:snapToGrid w:val="0"/>
          <w:sz w:val="20"/>
          <w:szCs w:val="20"/>
        </w:rPr>
        <w:t>Excel</w:t>
      </w:r>
      <w:proofErr w:type="spellEnd"/>
      <w:r w:rsidRPr="00E10B24">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911E1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0D440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DF8C2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B5313F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30CB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EDB53D"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14EAF7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AF2F7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5BBE48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3A1CA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69185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D6AE5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CEC4F5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ACE544"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E45D0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D1FB5C"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A4D1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1F807F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355E63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6CDBD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39979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7A9F88"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46E60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F4125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7014B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D8193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A4BE6D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CE37EB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E8271E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578E6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FE816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B5FA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5F48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7499D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63E003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9BA356" w14:textId="77777777" w:rsidR="00E10B24" w:rsidRP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E10B24" w:rsidRDefault="00604784" w:rsidP="00604784">
      <w:pPr>
        <w:pStyle w:val="7-"/>
        <w:rPr>
          <w:snapToGrid w:val="0"/>
        </w:rPr>
      </w:pPr>
      <w:r w:rsidRPr="00E10B24">
        <w:rPr>
          <w:snapToGrid w:val="0"/>
        </w:rPr>
        <w:lastRenderedPageBreak/>
        <w:t xml:space="preserve"> </w:t>
      </w:r>
      <w:bookmarkEnd w:id="266"/>
    </w:p>
    <w:p w14:paraId="19E43819" w14:textId="77777777" w:rsidR="000E5820" w:rsidRPr="004D0F20" w:rsidRDefault="000E5820" w:rsidP="000E5820">
      <w:pPr>
        <w:spacing w:line="240" w:lineRule="auto"/>
        <w:jc w:val="right"/>
        <w:rPr>
          <w:bCs w:val="0"/>
          <w:snapToGrid w:val="0"/>
        </w:rPr>
      </w:pPr>
      <w:r w:rsidRPr="00E10B24">
        <w:rPr>
          <w:bCs w:val="0"/>
          <w:snapToGrid w:val="0"/>
        </w:rPr>
        <w:t>Приложение</w:t>
      </w:r>
      <w:r w:rsidRPr="004D0F20">
        <w:rPr>
          <w:bCs w:val="0"/>
          <w:snapToGrid w:val="0"/>
        </w:rPr>
        <w:t xml:space="preserve">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C41477">
        <w:trPr>
          <w:cantSplit/>
          <w:trHeight w:val="240"/>
        </w:trPr>
        <w:tc>
          <w:tcPr>
            <w:tcW w:w="418" w:type="pct"/>
            <w:vAlign w:val="center"/>
          </w:tcPr>
          <w:p w14:paraId="6257E5DF" w14:textId="77777777" w:rsidR="000E5820" w:rsidRPr="004D0F20" w:rsidRDefault="000E5820" w:rsidP="00C41477">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C41477">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C41477">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C41477">
        <w:trPr>
          <w:cantSplit/>
          <w:trHeight w:val="471"/>
        </w:trPr>
        <w:tc>
          <w:tcPr>
            <w:tcW w:w="418" w:type="pct"/>
            <w:vAlign w:val="center"/>
          </w:tcPr>
          <w:p w14:paraId="5B3D7956"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C41477">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C41477">
            <w:pPr>
              <w:tabs>
                <w:tab w:val="left" w:pos="1080"/>
              </w:tabs>
              <w:spacing w:line="240" w:lineRule="auto"/>
              <w:ind w:firstLine="33"/>
              <w:rPr>
                <w:sz w:val="20"/>
                <w:szCs w:val="20"/>
              </w:rPr>
            </w:pPr>
          </w:p>
        </w:tc>
      </w:tr>
      <w:tr w:rsidR="000E5820" w:rsidRPr="004D0F20" w14:paraId="2C20F323" w14:textId="77777777" w:rsidTr="00C41477">
        <w:trPr>
          <w:cantSplit/>
        </w:trPr>
        <w:tc>
          <w:tcPr>
            <w:tcW w:w="418" w:type="pct"/>
            <w:vAlign w:val="center"/>
          </w:tcPr>
          <w:p w14:paraId="0FF2EBD7" w14:textId="77777777" w:rsidR="000E5820" w:rsidRPr="004D0F20" w:rsidRDefault="000E5820" w:rsidP="00C41477">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C41477">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C41477">
            <w:pPr>
              <w:tabs>
                <w:tab w:val="left" w:pos="1080"/>
              </w:tabs>
              <w:spacing w:line="240" w:lineRule="auto"/>
              <w:ind w:firstLine="33"/>
              <w:rPr>
                <w:sz w:val="20"/>
                <w:szCs w:val="20"/>
              </w:rPr>
            </w:pPr>
          </w:p>
        </w:tc>
      </w:tr>
      <w:tr w:rsidR="000E5820" w:rsidRPr="004D0F20" w14:paraId="593206E2" w14:textId="77777777" w:rsidTr="00C41477">
        <w:trPr>
          <w:cantSplit/>
        </w:trPr>
        <w:tc>
          <w:tcPr>
            <w:tcW w:w="418" w:type="pct"/>
            <w:vAlign w:val="center"/>
          </w:tcPr>
          <w:p w14:paraId="071C4CE7" w14:textId="77777777" w:rsidR="000E5820" w:rsidRPr="004D0F20" w:rsidRDefault="000E5820" w:rsidP="00C41477">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C41477">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C41477">
            <w:pPr>
              <w:tabs>
                <w:tab w:val="left" w:pos="1080"/>
              </w:tabs>
              <w:spacing w:line="240" w:lineRule="auto"/>
              <w:ind w:firstLine="33"/>
              <w:rPr>
                <w:sz w:val="20"/>
                <w:szCs w:val="20"/>
              </w:rPr>
            </w:pPr>
          </w:p>
        </w:tc>
      </w:tr>
      <w:tr w:rsidR="000E5820" w:rsidRPr="004D0F20" w14:paraId="33848413" w14:textId="77777777" w:rsidTr="00C41477">
        <w:trPr>
          <w:cantSplit/>
        </w:trPr>
        <w:tc>
          <w:tcPr>
            <w:tcW w:w="418" w:type="pct"/>
            <w:vAlign w:val="center"/>
          </w:tcPr>
          <w:p w14:paraId="6F3EF8BF" w14:textId="77777777" w:rsidR="000E5820" w:rsidRPr="004D0F20" w:rsidRDefault="000E5820" w:rsidP="00C41477">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C41477">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C41477">
            <w:pPr>
              <w:tabs>
                <w:tab w:val="left" w:pos="1080"/>
              </w:tabs>
              <w:spacing w:line="240" w:lineRule="auto"/>
              <w:ind w:firstLine="33"/>
              <w:rPr>
                <w:sz w:val="20"/>
                <w:szCs w:val="20"/>
              </w:rPr>
            </w:pPr>
          </w:p>
        </w:tc>
      </w:tr>
      <w:tr w:rsidR="000E5820" w:rsidRPr="004D0F20" w14:paraId="748D25EE" w14:textId="77777777" w:rsidTr="00C41477">
        <w:trPr>
          <w:cantSplit/>
        </w:trPr>
        <w:tc>
          <w:tcPr>
            <w:tcW w:w="418" w:type="pct"/>
            <w:vAlign w:val="center"/>
          </w:tcPr>
          <w:p w14:paraId="7DCB92F5" w14:textId="77777777" w:rsidR="000E5820" w:rsidRPr="004D0F20" w:rsidRDefault="000E5820" w:rsidP="00C41477">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C41477">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C41477">
            <w:pPr>
              <w:tabs>
                <w:tab w:val="left" w:pos="1080"/>
              </w:tabs>
              <w:spacing w:line="240" w:lineRule="auto"/>
              <w:ind w:firstLine="33"/>
              <w:rPr>
                <w:sz w:val="20"/>
                <w:szCs w:val="20"/>
              </w:rPr>
            </w:pPr>
          </w:p>
        </w:tc>
      </w:tr>
      <w:tr w:rsidR="000E5820" w:rsidRPr="004D0F20" w14:paraId="4859EC58" w14:textId="77777777" w:rsidTr="00C41477">
        <w:trPr>
          <w:cantSplit/>
        </w:trPr>
        <w:tc>
          <w:tcPr>
            <w:tcW w:w="418" w:type="pct"/>
            <w:vAlign w:val="center"/>
          </w:tcPr>
          <w:p w14:paraId="65F51478" w14:textId="77777777" w:rsidR="000E5820" w:rsidRPr="004D0F20" w:rsidRDefault="000E5820" w:rsidP="00C41477">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C41477">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C41477">
            <w:pPr>
              <w:tabs>
                <w:tab w:val="left" w:pos="1080"/>
              </w:tabs>
              <w:spacing w:line="240" w:lineRule="auto"/>
              <w:ind w:firstLine="33"/>
              <w:rPr>
                <w:sz w:val="20"/>
                <w:szCs w:val="20"/>
              </w:rPr>
            </w:pPr>
          </w:p>
        </w:tc>
      </w:tr>
      <w:tr w:rsidR="000E5820" w:rsidRPr="004D0F20" w14:paraId="42152017" w14:textId="77777777" w:rsidTr="00C41477">
        <w:trPr>
          <w:cantSplit/>
        </w:trPr>
        <w:tc>
          <w:tcPr>
            <w:tcW w:w="418" w:type="pct"/>
            <w:vAlign w:val="center"/>
          </w:tcPr>
          <w:p w14:paraId="3CCCD757" w14:textId="77777777" w:rsidR="000E5820" w:rsidRPr="004D0F20" w:rsidRDefault="000E5820" w:rsidP="00C41477">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C41477">
            <w:pPr>
              <w:tabs>
                <w:tab w:val="left" w:pos="1080"/>
              </w:tabs>
              <w:spacing w:line="240" w:lineRule="auto"/>
              <w:ind w:firstLine="33"/>
              <w:rPr>
                <w:sz w:val="20"/>
                <w:szCs w:val="20"/>
              </w:rPr>
            </w:pPr>
          </w:p>
        </w:tc>
      </w:tr>
      <w:tr w:rsidR="000E5820" w:rsidRPr="004D0F20" w14:paraId="329B5865" w14:textId="77777777" w:rsidTr="00C41477">
        <w:trPr>
          <w:cantSplit/>
        </w:trPr>
        <w:tc>
          <w:tcPr>
            <w:tcW w:w="418" w:type="pct"/>
            <w:vAlign w:val="center"/>
          </w:tcPr>
          <w:p w14:paraId="3F7CF20A" w14:textId="77777777" w:rsidR="000E5820" w:rsidRPr="004D0F20" w:rsidRDefault="000E5820" w:rsidP="00C41477">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C41477">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C41477">
            <w:pPr>
              <w:tabs>
                <w:tab w:val="left" w:pos="1080"/>
              </w:tabs>
              <w:spacing w:line="240" w:lineRule="auto"/>
              <w:ind w:firstLine="33"/>
              <w:rPr>
                <w:sz w:val="20"/>
                <w:szCs w:val="20"/>
              </w:rPr>
            </w:pPr>
          </w:p>
        </w:tc>
      </w:tr>
      <w:tr w:rsidR="000E5820" w:rsidRPr="004D0F20" w14:paraId="15D9AB83" w14:textId="77777777" w:rsidTr="00C41477">
        <w:trPr>
          <w:cantSplit/>
        </w:trPr>
        <w:tc>
          <w:tcPr>
            <w:tcW w:w="418" w:type="pct"/>
            <w:vAlign w:val="center"/>
          </w:tcPr>
          <w:p w14:paraId="0C9AE04E" w14:textId="77777777" w:rsidR="000E5820" w:rsidRDefault="000E5820" w:rsidP="00C41477">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C41477">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C41477">
            <w:pPr>
              <w:tabs>
                <w:tab w:val="left" w:pos="1080"/>
              </w:tabs>
              <w:spacing w:line="240" w:lineRule="auto"/>
              <w:ind w:firstLine="33"/>
              <w:rPr>
                <w:sz w:val="20"/>
                <w:szCs w:val="20"/>
              </w:rPr>
            </w:pPr>
          </w:p>
        </w:tc>
      </w:tr>
      <w:tr w:rsidR="000E5820" w:rsidRPr="004D0F20" w14:paraId="1C2C73BB" w14:textId="77777777" w:rsidTr="00C41477">
        <w:trPr>
          <w:cantSplit/>
        </w:trPr>
        <w:tc>
          <w:tcPr>
            <w:tcW w:w="418" w:type="pct"/>
            <w:vAlign w:val="center"/>
          </w:tcPr>
          <w:p w14:paraId="5A958440" w14:textId="77777777" w:rsidR="000E5820" w:rsidRDefault="000E5820" w:rsidP="00C41477">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C41477">
            <w:pPr>
              <w:tabs>
                <w:tab w:val="left" w:pos="1080"/>
              </w:tabs>
              <w:spacing w:line="240" w:lineRule="auto"/>
              <w:ind w:firstLine="33"/>
              <w:rPr>
                <w:sz w:val="20"/>
                <w:szCs w:val="20"/>
              </w:rPr>
            </w:pPr>
          </w:p>
        </w:tc>
      </w:tr>
      <w:tr w:rsidR="000E5820" w:rsidRPr="004D0F20" w14:paraId="7DC398EE" w14:textId="77777777" w:rsidTr="00C41477">
        <w:trPr>
          <w:cantSplit/>
        </w:trPr>
        <w:tc>
          <w:tcPr>
            <w:tcW w:w="418" w:type="pct"/>
            <w:vAlign w:val="center"/>
          </w:tcPr>
          <w:p w14:paraId="70609F47" w14:textId="77777777" w:rsidR="000E5820" w:rsidRDefault="000E5820" w:rsidP="00C41477">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C41477">
            <w:pPr>
              <w:tabs>
                <w:tab w:val="left" w:pos="1080"/>
              </w:tabs>
              <w:spacing w:line="240" w:lineRule="auto"/>
              <w:ind w:firstLine="33"/>
              <w:rPr>
                <w:sz w:val="20"/>
                <w:szCs w:val="20"/>
              </w:rPr>
            </w:pPr>
          </w:p>
        </w:tc>
      </w:tr>
      <w:tr w:rsidR="000E5820" w:rsidRPr="004D0F20" w14:paraId="2B48590B" w14:textId="77777777" w:rsidTr="00C41477">
        <w:trPr>
          <w:cantSplit/>
        </w:trPr>
        <w:tc>
          <w:tcPr>
            <w:tcW w:w="418" w:type="pct"/>
            <w:vAlign w:val="center"/>
          </w:tcPr>
          <w:p w14:paraId="53CED33A" w14:textId="77777777" w:rsidR="000E5820" w:rsidRDefault="000E5820" w:rsidP="00C41477">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C41477">
            <w:pPr>
              <w:tabs>
                <w:tab w:val="left" w:pos="1080"/>
              </w:tabs>
              <w:spacing w:line="240" w:lineRule="auto"/>
              <w:ind w:firstLine="33"/>
              <w:rPr>
                <w:sz w:val="20"/>
                <w:szCs w:val="20"/>
              </w:rPr>
            </w:pPr>
          </w:p>
        </w:tc>
      </w:tr>
      <w:tr w:rsidR="000E5820" w:rsidRPr="004D0F20" w14:paraId="3552D559" w14:textId="77777777" w:rsidTr="00C41477">
        <w:trPr>
          <w:cantSplit/>
        </w:trPr>
        <w:tc>
          <w:tcPr>
            <w:tcW w:w="418" w:type="pct"/>
            <w:vAlign w:val="center"/>
          </w:tcPr>
          <w:p w14:paraId="118CC3AE" w14:textId="77777777" w:rsidR="000E5820" w:rsidRPr="004D0F20" w:rsidRDefault="000E5820" w:rsidP="00C41477">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C41477">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C41477">
            <w:pPr>
              <w:tabs>
                <w:tab w:val="left" w:pos="1080"/>
              </w:tabs>
              <w:spacing w:line="240" w:lineRule="auto"/>
              <w:ind w:firstLine="33"/>
              <w:rPr>
                <w:sz w:val="20"/>
                <w:szCs w:val="20"/>
              </w:rPr>
            </w:pPr>
          </w:p>
        </w:tc>
      </w:tr>
      <w:tr w:rsidR="000E5820" w:rsidRPr="004D0F20" w14:paraId="4F724DC6" w14:textId="77777777" w:rsidTr="00C41477">
        <w:trPr>
          <w:cantSplit/>
        </w:trPr>
        <w:tc>
          <w:tcPr>
            <w:tcW w:w="418" w:type="pct"/>
            <w:vAlign w:val="center"/>
          </w:tcPr>
          <w:p w14:paraId="45CF83FC" w14:textId="77777777" w:rsidR="000E5820" w:rsidRPr="004D0F20" w:rsidRDefault="000E5820" w:rsidP="00C41477">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C41477">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C41477">
            <w:pPr>
              <w:tabs>
                <w:tab w:val="left" w:pos="1080"/>
              </w:tabs>
              <w:spacing w:line="240" w:lineRule="auto"/>
              <w:ind w:firstLine="33"/>
              <w:rPr>
                <w:sz w:val="20"/>
                <w:szCs w:val="20"/>
              </w:rPr>
            </w:pPr>
          </w:p>
        </w:tc>
      </w:tr>
      <w:tr w:rsidR="000E5820" w:rsidRPr="004D0F20" w14:paraId="2902875E" w14:textId="77777777" w:rsidTr="00C41477">
        <w:trPr>
          <w:cantSplit/>
        </w:trPr>
        <w:tc>
          <w:tcPr>
            <w:tcW w:w="418" w:type="pct"/>
            <w:vAlign w:val="center"/>
          </w:tcPr>
          <w:p w14:paraId="6F1E76AD"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C41477">
            <w:pPr>
              <w:tabs>
                <w:tab w:val="left" w:pos="1080"/>
              </w:tabs>
              <w:spacing w:line="240" w:lineRule="auto"/>
              <w:ind w:firstLine="33"/>
              <w:rPr>
                <w:sz w:val="20"/>
                <w:szCs w:val="20"/>
              </w:rPr>
            </w:pPr>
          </w:p>
        </w:tc>
      </w:tr>
      <w:tr w:rsidR="000E5820" w:rsidRPr="004D0F20" w14:paraId="5C19B634" w14:textId="77777777" w:rsidTr="00C41477">
        <w:trPr>
          <w:cantSplit/>
        </w:trPr>
        <w:tc>
          <w:tcPr>
            <w:tcW w:w="418" w:type="pct"/>
            <w:vAlign w:val="center"/>
          </w:tcPr>
          <w:p w14:paraId="610FE854"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C41477">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C41477">
            <w:pPr>
              <w:tabs>
                <w:tab w:val="left" w:pos="1080"/>
              </w:tabs>
              <w:spacing w:line="240" w:lineRule="auto"/>
              <w:ind w:firstLine="33"/>
              <w:rPr>
                <w:sz w:val="20"/>
                <w:szCs w:val="20"/>
              </w:rPr>
            </w:pPr>
          </w:p>
        </w:tc>
      </w:tr>
      <w:tr w:rsidR="000E5820" w:rsidRPr="004D0F20" w14:paraId="3118FE78" w14:textId="77777777" w:rsidTr="00C41477">
        <w:trPr>
          <w:cantSplit/>
        </w:trPr>
        <w:tc>
          <w:tcPr>
            <w:tcW w:w="418" w:type="pct"/>
            <w:vAlign w:val="center"/>
          </w:tcPr>
          <w:p w14:paraId="616FD370" w14:textId="77777777" w:rsidR="000E5820" w:rsidRPr="004D0F20" w:rsidRDefault="000E5820" w:rsidP="00C41477">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C41477">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C41477">
            <w:pPr>
              <w:tabs>
                <w:tab w:val="left" w:pos="1080"/>
              </w:tabs>
              <w:spacing w:line="240" w:lineRule="auto"/>
              <w:ind w:firstLine="33"/>
              <w:rPr>
                <w:sz w:val="20"/>
                <w:szCs w:val="20"/>
              </w:rPr>
            </w:pPr>
          </w:p>
        </w:tc>
      </w:tr>
      <w:tr w:rsidR="000E5820" w:rsidRPr="004D0F20" w14:paraId="085A7D9A" w14:textId="77777777" w:rsidTr="00C41477">
        <w:trPr>
          <w:cantSplit/>
        </w:trPr>
        <w:tc>
          <w:tcPr>
            <w:tcW w:w="418" w:type="pct"/>
            <w:vAlign w:val="center"/>
          </w:tcPr>
          <w:p w14:paraId="26E721A7"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C41477">
            <w:pPr>
              <w:tabs>
                <w:tab w:val="left" w:pos="1080"/>
              </w:tabs>
              <w:spacing w:line="240" w:lineRule="auto"/>
              <w:ind w:firstLine="33"/>
              <w:rPr>
                <w:sz w:val="20"/>
                <w:szCs w:val="20"/>
              </w:rPr>
            </w:pPr>
          </w:p>
        </w:tc>
      </w:tr>
      <w:tr w:rsidR="000E5820" w:rsidRPr="004D0F20" w14:paraId="30F1BF21" w14:textId="77777777" w:rsidTr="00C41477">
        <w:trPr>
          <w:cantSplit/>
          <w:trHeight w:val="116"/>
        </w:trPr>
        <w:tc>
          <w:tcPr>
            <w:tcW w:w="418" w:type="pct"/>
            <w:vAlign w:val="center"/>
          </w:tcPr>
          <w:p w14:paraId="129130F3"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C41477">
            <w:pPr>
              <w:tabs>
                <w:tab w:val="left" w:pos="1080"/>
              </w:tabs>
              <w:spacing w:line="240" w:lineRule="auto"/>
              <w:ind w:firstLine="33"/>
              <w:rPr>
                <w:sz w:val="20"/>
                <w:szCs w:val="20"/>
              </w:rPr>
            </w:pPr>
          </w:p>
        </w:tc>
      </w:tr>
      <w:tr w:rsidR="000E5820" w:rsidRPr="004D0F20" w14:paraId="3D3834BA" w14:textId="77777777" w:rsidTr="00C41477">
        <w:trPr>
          <w:cantSplit/>
        </w:trPr>
        <w:tc>
          <w:tcPr>
            <w:tcW w:w="418" w:type="pct"/>
            <w:vAlign w:val="center"/>
          </w:tcPr>
          <w:p w14:paraId="453E2E74" w14:textId="77777777" w:rsidR="000E5820" w:rsidRPr="004D0F20" w:rsidRDefault="000E5820" w:rsidP="00C41477">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C41477">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C41477">
            <w:pPr>
              <w:tabs>
                <w:tab w:val="left" w:pos="1080"/>
              </w:tabs>
              <w:spacing w:line="240" w:lineRule="auto"/>
              <w:ind w:firstLine="33"/>
              <w:rPr>
                <w:sz w:val="20"/>
                <w:szCs w:val="20"/>
              </w:rPr>
            </w:pPr>
          </w:p>
        </w:tc>
      </w:tr>
      <w:tr w:rsidR="000E5820" w:rsidRPr="004D0F20" w14:paraId="1F2F102F" w14:textId="77777777" w:rsidTr="00C41477">
        <w:trPr>
          <w:cantSplit/>
        </w:trPr>
        <w:tc>
          <w:tcPr>
            <w:tcW w:w="418" w:type="pct"/>
            <w:vAlign w:val="center"/>
          </w:tcPr>
          <w:p w14:paraId="304BA0EF" w14:textId="77777777" w:rsidR="000E5820" w:rsidRPr="004D0F20" w:rsidRDefault="000E5820" w:rsidP="00C41477">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C41477">
            <w:pPr>
              <w:tabs>
                <w:tab w:val="left" w:pos="1080"/>
              </w:tabs>
              <w:spacing w:line="240" w:lineRule="auto"/>
              <w:ind w:firstLine="33"/>
              <w:rPr>
                <w:sz w:val="20"/>
                <w:szCs w:val="20"/>
              </w:rPr>
            </w:pPr>
          </w:p>
        </w:tc>
      </w:tr>
      <w:tr w:rsidR="000E5820" w:rsidRPr="004D0F20" w14:paraId="731B1D46" w14:textId="77777777" w:rsidTr="00C41477">
        <w:trPr>
          <w:cantSplit/>
        </w:trPr>
        <w:tc>
          <w:tcPr>
            <w:tcW w:w="418" w:type="pct"/>
            <w:vAlign w:val="center"/>
          </w:tcPr>
          <w:p w14:paraId="6B8C9AC3" w14:textId="77777777" w:rsidR="000E5820" w:rsidRPr="004D0F20" w:rsidRDefault="000E5820" w:rsidP="00C41477">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C41477">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C41477">
        <w:tc>
          <w:tcPr>
            <w:tcW w:w="3960" w:type="dxa"/>
            <w:tcBorders>
              <w:bottom w:val="single" w:sz="4" w:space="0" w:color="auto"/>
            </w:tcBorders>
          </w:tcPr>
          <w:p w14:paraId="307A9482" w14:textId="77777777" w:rsidR="000E5820" w:rsidRPr="004D0F20" w:rsidRDefault="000E5820" w:rsidP="00C41477">
            <w:pPr>
              <w:tabs>
                <w:tab w:val="left" w:pos="1080"/>
              </w:tabs>
              <w:spacing w:line="240" w:lineRule="auto"/>
              <w:ind w:firstLine="540"/>
              <w:rPr>
                <w:sz w:val="20"/>
                <w:szCs w:val="20"/>
              </w:rPr>
            </w:pPr>
          </w:p>
        </w:tc>
        <w:tc>
          <w:tcPr>
            <w:tcW w:w="1002" w:type="dxa"/>
          </w:tcPr>
          <w:p w14:paraId="69A0092E" w14:textId="77777777" w:rsidR="000E5820" w:rsidRPr="004D0F20" w:rsidRDefault="000E5820" w:rsidP="00C41477">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C41477">
            <w:pPr>
              <w:tabs>
                <w:tab w:val="left" w:pos="1080"/>
              </w:tabs>
              <w:spacing w:line="240" w:lineRule="auto"/>
              <w:ind w:firstLine="540"/>
              <w:rPr>
                <w:sz w:val="20"/>
                <w:szCs w:val="20"/>
              </w:rPr>
            </w:pPr>
          </w:p>
        </w:tc>
      </w:tr>
      <w:tr w:rsidR="000E5820" w:rsidRPr="004D0F20" w14:paraId="35792A29" w14:textId="77777777" w:rsidTr="00C41477">
        <w:tc>
          <w:tcPr>
            <w:tcW w:w="3960" w:type="dxa"/>
            <w:tcBorders>
              <w:top w:val="single" w:sz="4" w:space="0" w:color="auto"/>
            </w:tcBorders>
          </w:tcPr>
          <w:p w14:paraId="33B395F2" w14:textId="77777777" w:rsidR="000E5820" w:rsidRPr="004D0F20" w:rsidRDefault="000E5820" w:rsidP="00C41477">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C41477">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C41477">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BABCF3" w14:textId="77777777" w:rsidR="008A7FBF" w:rsidRDefault="008A7FBF">
      <w:pPr>
        <w:spacing w:line="240" w:lineRule="auto"/>
      </w:pPr>
      <w:r>
        <w:separator/>
      </w:r>
    </w:p>
  </w:endnote>
  <w:endnote w:type="continuationSeparator" w:id="0">
    <w:p w14:paraId="3FF71AE1" w14:textId="77777777" w:rsidR="008A7FBF" w:rsidRDefault="008A7FBF">
      <w:pPr>
        <w:spacing w:line="240" w:lineRule="auto"/>
      </w:pPr>
      <w:r>
        <w:continuationSeparator/>
      </w:r>
    </w:p>
  </w:endnote>
  <w:endnote w:type="continuationNotice" w:id="1">
    <w:p w14:paraId="734A451B" w14:textId="77777777" w:rsidR="008A7FBF" w:rsidRDefault="008A7F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C41477" w:rsidRDefault="00C4147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1EF19546" w:rsidR="00C41477" w:rsidRPr="00FA0376" w:rsidRDefault="00C41477"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F4C80">
      <w:rPr>
        <w:noProof/>
        <w:sz w:val="16"/>
        <w:szCs w:val="16"/>
        <w:lang w:eastAsia="ru-RU"/>
      </w:rPr>
      <w:t>36</w:t>
    </w:r>
    <w:r w:rsidRPr="00FA0376">
      <w:rPr>
        <w:sz w:val="16"/>
        <w:szCs w:val="16"/>
        <w:lang w:eastAsia="ru-RU"/>
      </w:rPr>
      <w:fldChar w:fldCharType="end"/>
    </w:r>
  </w:p>
  <w:p w14:paraId="3B08FB40" w14:textId="33137D84" w:rsidR="00C41477" w:rsidRPr="00FF4C80" w:rsidRDefault="00C41477" w:rsidP="00C41477">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FF4C80" w:rsidRPr="00FF4C80">
      <w:rPr>
        <w:sz w:val="18"/>
        <w:szCs w:val="18"/>
      </w:rPr>
      <w:t>право заключения договора поставки чистящих, моющих сре</w:t>
    </w:r>
    <w:proofErr w:type="gramStart"/>
    <w:r w:rsidR="00FF4C80" w:rsidRPr="00FF4C80">
      <w:rPr>
        <w:sz w:val="18"/>
        <w:szCs w:val="18"/>
      </w:rPr>
      <w:t>дств дл</w:t>
    </w:r>
    <w:proofErr w:type="gramEnd"/>
    <w:r w:rsidR="00FF4C80" w:rsidRPr="00FF4C80">
      <w:rPr>
        <w:sz w:val="18"/>
        <w:szCs w:val="18"/>
      </w:rPr>
      <w:t>я нужд филиала ПАО «МРСК Юга» - «Ростовэнерго»</w:t>
    </w:r>
  </w:p>
  <w:p w14:paraId="629B92FA" w14:textId="77777777" w:rsidR="00C41477" w:rsidRPr="008B416A" w:rsidRDefault="00C41477"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C41477" w:rsidRDefault="00C4147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C41477" w:rsidRDefault="00C41477"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C41477" w:rsidRDefault="00C41477"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C41477" w:rsidRPr="00C107B8" w:rsidRDefault="00C41477"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C41477" w:rsidRDefault="00C41477"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C41477" w:rsidRPr="00C107B8" w:rsidRDefault="00C41477"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7CD3C5" w14:textId="77777777" w:rsidR="008A7FBF" w:rsidRDefault="008A7FBF">
      <w:pPr>
        <w:spacing w:line="240" w:lineRule="auto"/>
      </w:pPr>
      <w:r>
        <w:separator/>
      </w:r>
    </w:p>
  </w:footnote>
  <w:footnote w:type="continuationSeparator" w:id="0">
    <w:p w14:paraId="7AA3D7AA" w14:textId="77777777" w:rsidR="008A7FBF" w:rsidRDefault="008A7FBF">
      <w:pPr>
        <w:spacing w:line="240" w:lineRule="auto"/>
      </w:pPr>
      <w:r>
        <w:continuationSeparator/>
      </w:r>
    </w:p>
  </w:footnote>
  <w:footnote w:type="continuationNotice" w:id="1">
    <w:p w14:paraId="576F33E4" w14:textId="77777777" w:rsidR="008A7FBF" w:rsidRDefault="008A7FBF">
      <w:pPr>
        <w:spacing w:line="240" w:lineRule="auto"/>
      </w:pPr>
    </w:p>
  </w:footnote>
  <w:footnote w:id="2">
    <w:p w14:paraId="34E44285"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C41477" w:rsidRDefault="00C41477"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C41477" w:rsidRDefault="00C4147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C41477" w:rsidRDefault="00C41477"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C41477" w:rsidRDefault="00C41477">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C41477" w:rsidRDefault="00C4147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C41477" w:rsidRDefault="00C41477"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C41477" w:rsidRDefault="00C41477">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C41477" w:rsidRDefault="00C41477"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C41477" w:rsidRDefault="00C41477">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C41477" w:rsidRDefault="00C41477">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C41477" w:rsidRDefault="00C41477"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68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47A"/>
    <w:rsid w:val="003C3CB6"/>
    <w:rsid w:val="003C47C1"/>
    <w:rsid w:val="003C4CB7"/>
    <w:rsid w:val="003C56F9"/>
    <w:rsid w:val="003D02BE"/>
    <w:rsid w:val="003D1141"/>
    <w:rsid w:val="003D2EEB"/>
    <w:rsid w:val="003D3D44"/>
    <w:rsid w:val="003D4D5E"/>
    <w:rsid w:val="003D726B"/>
    <w:rsid w:val="003D7C16"/>
    <w:rsid w:val="003E01B8"/>
    <w:rsid w:val="003E074A"/>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34B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5ABE"/>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A7FBF"/>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2C0"/>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2D50"/>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1477"/>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0B24"/>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E6897"/>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C8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5DF38-ABF7-4D8B-B849-3E9F160F6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1891</TotalTime>
  <Pages>66</Pages>
  <Words>22966</Words>
  <Characters>130911</Characters>
  <Application>Microsoft Office Word</Application>
  <DocSecurity>0</DocSecurity>
  <Lines>1090</Lines>
  <Paragraphs>307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153570</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91</cp:revision>
  <cp:lastPrinted>2016-11-08T08:47:00Z</cp:lastPrinted>
  <dcterms:created xsi:type="dcterms:W3CDTF">2016-07-15T04:13:00Z</dcterms:created>
  <dcterms:modified xsi:type="dcterms:W3CDTF">2017-12-01T18:51:00Z</dcterms:modified>
</cp:coreProperties>
</file>